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A52" w:rsidRPr="001A65AA" w:rsidRDefault="00573A52" w:rsidP="00573A52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>Allegato 2</w:t>
      </w:r>
    </w:p>
    <w:p w:rsidR="00573A52" w:rsidRPr="001A65AA" w:rsidRDefault="00573A52" w:rsidP="00573A52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Default="00573A52" w:rsidP="00573A52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ab/>
      </w:r>
    </w:p>
    <w:p w:rsidR="00573A52" w:rsidRDefault="00573A52" w:rsidP="00573A52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>DICHIARAZIONE SOSTITUTIVA</w:t>
      </w:r>
    </w:p>
    <w:p w:rsidR="00573A52" w:rsidRDefault="00573A52" w:rsidP="00573A52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r>
        <w:rPr>
          <w:rFonts w:asciiTheme="minorHAnsi" w:hAnsiTheme="minorHAnsi"/>
          <w:color w:val="151515"/>
          <w:w w:val="155"/>
          <w:sz w:val="16"/>
          <w:szCs w:val="16"/>
        </w:rPr>
        <w:t>Resa ai sensi degli artt. 46 e 47 del D P.R. 28 dicembre 2000, n. 445</w:t>
      </w:r>
    </w:p>
    <w:p w:rsidR="00573A52" w:rsidRPr="001A65AA" w:rsidRDefault="00573A52" w:rsidP="00573A52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Pr="001A65AA" w:rsidRDefault="00573A52" w:rsidP="00573A52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Default="00573A52" w:rsidP="00573A52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…………………………………………..nome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</w:t>
      </w:r>
    </w:p>
    <w:p w:rsidR="00573A52" w:rsidRPr="00500670" w:rsidRDefault="00573A52" w:rsidP="00573A52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Consapevole della decadenza dai benefici e delle sanzioni penali previste per il caso di </w:t>
      </w:r>
      <w:proofErr w:type="gram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dichiarazione  mendace</w:t>
      </w:r>
      <w:proofErr w:type="gramEnd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 o contenente dati non più rispondenti a verità, così come stabilito dagli artt.75 e 76 del </w:t>
      </w:r>
      <w:proofErr w:type="spell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d.P.R.</w:t>
      </w:r>
      <w:proofErr w:type="spellEnd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 445/2000</w:t>
      </w:r>
    </w:p>
    <w:p w:rsidR="00573A52" w:rsidRPr="001A65AA" w:rsidRDefault="00573A52" w:rsidP="00573A52">
      <w:pPr>
        <w:pStyle w:val="Corpotesto"/>
        <w:kinsoku w:val="0"/>
        <w:overflowPunct w:val="0"/>
        <w:spacing w:before="120" w:after="120" w:line="240" w:lineRule="exact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60"/>
          <w:sz w:val="20"/>
          <w:szCs w:val="20"/>
        </w:rPr>
        <w:t>DICHIARA</w:t>
      </w:r>
    </w:p>
    <w:p w:rsidR="00573A52" w:rsidRPr="001A65AA" w:rsidRDefault="00573A52" w:rsidP="00573A52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quale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Legale Rappresentante, con qualifica di …………………………………….della ditta ………………………….P.IVA …………………con sede in …………………………………… via 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n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………. Codice ATECO …………………………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Pr="00500670" w:rsidRDefault="00573A52" w:rsidP="00573A52">
      <w:pPr>
        <w:pStyle w:val="Corpotesto"/>
        <w:kinsoku w:val="0"/>
        <w:overflowPunct w:val="0"/>
        <w:spacing w:line="240" w:lineRule="exact"/>
        <w:ind w:right="-1"/>
        <w:rPr>
          <w:rFonts w:asciiTheme="minorHAnsi" w:hAnsiTheme="minorHAnsi"/>
          <w:color w:val="151515"/>
          <w:w w:val="155"/>
          <w:sz w:val="20"/>
          <w:szCs w:val="20"/>
        </w:rPr>
      </w:pPr>
      <w:proofErr w:type="gram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proofErr w:type="gramEnd"/>
      <w:r w:rsidRPr="00500670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il</w:t>
      </w:r>
      <w:r w:rsidRPr="00500670">
        <w:rPr>
          <w:rFonts w:asciiTheme="minorHAnsi" w:hAnsiTheme="minorHAnsi"/>
          <w:color w:val="151515"/>
          <w:spacing w:val="-11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Contratto</w:t>
      </w:r>
      <w:r w:rsidRPr="00500670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Collettivo</w:t>
      </w:r>
      <w:r w:rsidRPr="00500670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Nazionale</w:t>
      </w:r>
      <w:r w:rsidRPr="00500670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dei</w:t>
      </w:r>
      <w:r w:rsidRPr="00500670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Lavoratori</w:t>
      </w:r>
      <w:r w:rsidRPr="00500670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applicato</w:t>
      </w:r>
      <w:r w:rsidRPr="00500670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500670">
        <w:rPr>
          <w:rFonts w:asciiTheme="minorHAnsi" w:hAnsiTheme="minorHAnsi" w:cs="Times New Roman"/>
          <w:color w:val="151515"/>
          <w:w w:val="105"/>
          <w:sz w:val="20"/>
          <w:szCs w:val="20"/>
        </w:rPr>
        <w:t>è</w:t>
      </w:r>
    </w:p>
    <w:p w:rsidR="00573A52" w:rsidRPr="00500670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tbl>
      <w:tblPr>
        <w:tblStyle w:val="Grigliatabella"/>
        <w:tblW w:w="8221" w:type="dxa"/>
        <w:tblInd w:w="421" w:type="dxa"/>
        <w:tblLook w:val="04A0" w:firstRow="1" w:lastRow="0" w:firstColumn="1" w:lastColumn="0" w:noHBand="0" w:noVBand="1"/>
      </w:tblPr>
      <w:tblGrid>
        <w:gridCol w:w="567"/>
        <w:gridCol w:w="2409"/>
        <w:gridCol w:w="425"/>
        <w:gridCol w:w="2269"/>
        <w:gridCol w:w="425"/>
        <w:gridCol w:w="2126"/>
      </w:tblGrid>
      <w:tr w:rsidR="00573A52" w:rsidRPr="00500670" w:rsidTr="0039198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963795" wp14:editId="62DF036D">
                      <wp:simplePos x="0" y="0"/>
                      <wp:positionH relativeFrom="column">
                        <wp:posOffset>66236</wp:posOffset>
                      </wp:positionH>
                      <wp:positionV relativeFrom="paragraph">
                        <wp:posOffset>9972</wp:posOffset>
                      </wp:positionV>
                      <wp:extent cx="115556" cy="115556"/>
                      <wp:effectExtent l="0" t="0" r="18415" b="18415"/>
                      <wp:wrapNone/>
                      <wp:docPr id="1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9672B" id="Rettangolo 1" o:spid="_x0000_s1026" style="position:absolute;margin-left:5.2pt;margin-top:.8pt;width:9.1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Edile Industria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93648F" wp14:editId="5185945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115556" cy="115556"/>
                      <wp:effectExtent l="0" t="0" r="18415" b="18415"/>
                      <wp:wrapNone/>
                      <wp:docPr id="2" name="Rettango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77D8B" id="Rettangolo 2" o:spid="_x0000_s1026" style="position:absolute;margin-left:-.15pt;margin-top:.05pt;width:9.1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" fillcolor="#5b9bd5" strokecolor="#41719c" strokeweight="1pt"/>
                  </w:pict>
                </mc:Fallback>
              </mc:AlternateConten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Edile Artigianato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99D2DD" wp14:editId="043B0D4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115556" cy="115556"/>
                      <wp:effectExtent l="0" t="0" r="18415" b="18415"/>
                      <wp:wrapNone/>
                      <wp:docPr id="6" name="Rettango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55FF5" id="Rettangolo 6" o:spid="_x0000_s1026" style="position:absolute;margin-left:-.25pt;margin-top:.05pt;width:9.1pt;height: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Edile Cooperazione</w:t>
            </w:r>
          </w:p>
        </w:tc>
      </w:tr>
      <w:tr w:rsidR="00573A52" w:rsidRPr="00500670" w:rsidTr="0039198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7A1278" wp14:editId="2E237B15">
                      <wp:simplePos x="0" y="0"/>
                      <wp:positionH relativeFrom="column">
                        <wp:posOffset>67798</wp:posOffset>
                      </wp:positionH>
                      <wp:positionV relativeFrom="paragraph">
                        <wp:posOffset>3175</wp:posOffset>
                      </wp:positionV>
                      <wp:extent cx="115556" cy="115556"/>
                      <wp:effectExtent l="0" t="0" r="18415" b="18415"/>
                      <wp:wrapNone/>
                      <wp:docPr id="4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6266F" id="Rettangolo 4" o:spid="_x0000_s1026" style="position:absolute;margin-left:5.35pt;margin-top:.25pt;width:9.1pt;height: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" fillcolor="#5b9bd5" strokecolor="#41719c" strokeweight="1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Edile piccola media impresa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35A747" wp14:editId="7F5F0FA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115556" cy="115556"/>
                      <wp:effectExtent l="0" t="0" r="18415" b="18415"/>
                      <wp:wrapNone/>
                      <wp:docPr id="5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9CBCD" id="Rettangolo 5" o:spid="_x0000_s1026" style="position:absolute;margin-left:-.15pt;margin-top:.25pt;width:9.1pt;height: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Altro (specificare) ______________________________</w:t>
            </w:r>
          </w:p>
        </w:tc>
      </w:tr>
    </w:tbl>
    <w:p w:rsidR="00573A52" w:rsidRPr="00500670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Pr="001E5901" w:rsidRDefault="00573A52" w:rsidP="00573A52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1E5901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proofErr w:type="gramEnd"/>
      <w:r w:rsidRPr="001E5901">
        <w:rPr>
          <w:rFonts w:asciiTheme="minorHAnsi" w:hAnsiTheme="minorHAnsi"/>
          <w:color w:val="151515"/>
          <w:w w:val="105"/>
          <w:sz w:val="20"/>
          <w:szCs w:val="20"/>
        </w:rPr>
        <w:t xml:space="preserve"> la dimensione aziendale è</w:t>
      </w:r>
    </w:p>
    <w:tbl>
      <w:tblPr>
        <w:tblStyle w:val="Grigliatabella"/>
        <w:tblW w:w="8221" w:type="dxa"/>
        <w:tblInd w:w="421" w:type="dxa"/>
        <w:tblLook w:val="04A0" w:firstRow="1" w:lastRow="0" w:firstColumn="1" w:lastColumn="0" w:noHBand="0" w:noVBand="1"/>
      </w:tblPr>
      <w:tblGrid>
        <w:gridCol w:w="567"/>
        <w:gridCol w:w="2409"/>
        <w:gridCol w:w="425"/>
        <w:gridCol w:w="2269"/>
        <w:gridCol w:w="141"/>
        <w:gridCol w:w="284"/>
        <w:gridCol w:w="921"/>
        <w:gridCol w:w="1205"/>
      </w:tblGrid>
      <w:tr w:rsidR="00573A52" w:rsidRPr="00500670" w:rsidTr="0039198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E96B96" wp14:editId="21D1508E">
                      <wp:simplePos x="0" y="0"/>
                      <wp:positionH relativeFrom="column">
                        <wp:posOffset>66236</wp:posOffset>
                      </wp:positionH>
                      <wp:positionV relativeFrom="paragraph">
                        <wp:posOffset>9972</wp:posOffset>
                      </wp:positionV>
                      <wp:extent cx="115556" cy="115556"/>
                      <wp:effectExtent l="0" t="0" r="18415" b="18415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00A4A" id="Rettangolo 8" o:spid="_x0000_s1026" style="position:absolute;margin-left:5.2pt;margin-top:.8pt;width:9.1pt;height: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 xml:space="preserve"> 0 a 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0C2330" wp14:editId="4AAECCD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115556" cy="115556"/>
                      <wp:effectExtent l="0" t="0" r="18415" b="18415"/>
                      <wp:wrapNone/>
                      <wp:docPr id="9" name="Rettango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4922F" id="Rettangolo 9" o:spid="_x0000_s1026" style="position:absolute;margin-left:-.15pt;margin-top:.05pt;width:9.1pt;height: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" fillcolor="#5b9bd5" strokecolor="#41719c" strokeweight="1pt"/>
                  </w:pict>
                </mc:Fallback>
              </mc:AlternateConten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 xml:space="preserve"> 6 a 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F53D3B" wp14:editId="113AD43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115556" cy="115556"/>
                      <wp:effectExtent l="0" t="0" r="18415" b="18415"/>
                      <wp:wrapNone/>
                      <wp:docPr id="10" name="Rettango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F953F" id="Rettangolo 10" o:spid="_x0000_s1026" style="position:absolute;margin-left:-.25pt;margin-top:.05pt;width:9.1pt;height: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 xml:space="preserve"> 11 a 15</w:t>
            </w:r>
          </w:p>
        </w:tc>
      </w:tr>
      <w:tr w:rsidR="00573A52" w:rsidRPr="00500670" w:rsidTr="0039198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EBAB94" wp14:editId="24221AB1">
                      <wp:simplePos x="0" y="0"/>
                      <wp:positionH relativeFrom="column">
                        <wp:posOffset>67798</wp:posOffset>
                      </wp:positionH>
                      <wp:positionV relativeFrom="paragraph">
                        <wp:posOffset>3175</wp:posOffset>
                      </wp:positionV>
                      <wp:extent cx="115556" cy="115556"/>
                      <wp:effectExtent l="0" t="0" r="18415" b="1841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13B8" id="Rettangolo 11" o:spid="_x0000_s1026" style="position:absolute;margin-left:5.35pt;margin-top:.25pt;width:9.1pt;height: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" fillcolor="#5b9bd5" strokecolor="#41719c" strokeweight="1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 xml:space="preserve"> 16 a 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color w:val="151515"/>
                <w:w w:val="15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66CE8B" wp14:editId="420E86F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115556" cy="115556"/>
                      <wp:effectExtent l="0" t="0" r="18415" b="18415"/>
                      <wp:wrapNone/>
                      <wp:docPr id="12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589A6" id="Rettangolo 12" o:spid="_x0000_s1026" style="position:absolute;margin-left:-.15pt;margin-top:.25pt;width:9.1pt;height: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da</w:t>
            </w:r>
            <w:proofErr w:type="gramEnd"/>
            <w:r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 xml:space="preserve"> 51 a 100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5C4463" wp14:editId="68B86C91">
                      <wp:simplePos x="0" y="0"/>
                      <wp:positionH relativeFrom="column">
                        <wp:posOffset>-93554</wp:posOffset>
                      </wp:positionH>
                      <wp:positionV relativeFrom="paragraph">
                        <wp:posOffset>5660</wp:posOffset>
                      </wp:positionV>
                      <wp:extent cx="115556" cy="115556"/>
                      <wp:effectExtent l="0" t="0" r="18415" b="18415"/>
                      <wp:wrapNone/>
                      <wp:docPr id="13" name="Rettango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EE12A" id="Rettangolo 13" o:spid="_x0000_s1026" style="position:absolute;margin-left:-7.35pt;margin-top:.45pt;width:9.1pt;height: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" fillcolor="#5b9bd5 [3204]" strokecolor="#1f4d78 [1604]" strokeweight="1pt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</w:t>
            </w:r>
            <w:proofErr w:type="gramStart"/>
            <w:r w:rsidRPr="001E5901">
              <w:rPr>
                <w:rFonts w:asciiTheme="minorHAnsi" w:hAnsiTheme="minorHAnsi"/>
                <w:color w:val="151515"/>
                <w:w w:val="105"/>
                <w:sz w:val="18"/>
                <w:szCs w:val="18"/>
              </w:rPr>
              <w:t>oltre</w:t>
            </w:r>
            <w:proofErr w:type="gramEnd"/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500670" w:rsidRDefault="00573A52" w:rsidP="00391984">
            <w:pPr>
              <w:ind w:right="-108"/>
              <w:rPr>
                <w:sz w:val="18"/>
                <w:szCs w:val="18"/>
              </w:rPr>
            </w:pPr>
          </w:p>
        </w:tc>
      </w:tr>
    </w:tbl>
    <w:p w:rsidR="00573A52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Default="00573A52" w:rsidP="00573A52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573A52" w:rsidRPr="006A314C" w:rsidRDefault="00573A52" w:rsidP="00573A52">
      <w:pPr>
        <w:pStyle w:val="Corpotesto"/>
        <w:tabs>
          <w:tab w:val="left" w:pos="567"/>
        </w:tabs>
        <w:kinsoku w:val="0"/>
        <w:overflowPunct w:val="0"/>
        <w:spacing w:line="240" w:lineRule="exact"/>
        <w:ind w:left="851" w:right="-1" w:hanging="842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6A314C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16.2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r w:rsidRPr="006A314C">
        <w:rPr>
          <w:rFonts w:asciiTheme="minorHAnsi" w:hAnsiTheme="minorHAnsi"/>
          <w:color w:val="151515"/>
          <w:w w:val="105"/>
          <w:sz w:val="20"/>
          <w:szCs w:val="20"/>
        </w:rPr>
        <w:t>1.  che i dati identificativi dei soggetti di cui all'art. 80, comma 3, del Codice (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imprese </w:t>
      </w:r>
      <w:r w:rsidRPr="006A314C">
        <w:rPr>
          <w:rFonts w:asciiTheme="minorHAnsi" w:hAnsiTheme="minorHAnsi"/>
          <w:color w:val="151515"/>
          <w:w w:val="105"/>
          <w:sz w:val="20"/>
          <w:szCs w:val="20"/>
        </w:rPr>
        <w:t>individuali: titolare e direttore tecnico; per le società in nome collettivo: socio e direttore tecnico; per le società in accomandita semplice: soci accomandatari e direttore tecnico; per altro tipo di società o consorzio : membri del consiglio di amministrazione cui sia stata conferita la legale rappresentanza, di direzione o di vigilanza o dei soggetti muniti di poteri di rappresentanza, di direzione o di controllo, del direttore tecnico o del socio unico persona fisica, ovvero il socio di maggioranza in caso di società con meno di quattro soci; vanno indicati anche i titolari di poteri institori ex art. 2203 del c.c. e i procuratori speciali delle società muniti di potere di rappresentanza e titolari di poteri gestori e continuativi, ricavabili dalla procura; nel caso di società, diverse dalle so</w:t>
      </w:r>
      <w:r>
        <w:rPr>
          <w:rFonts w:asciiTheme="minorHAnsi" w:hAnsiTheme="minorHAnsi"/>
          <w:color w:val="151515"/>
          <w:w w:val="105"/>
          <w:sz w:val="20"/>
          <w:szCs w:val="20"/>
        </w:rPr>
        <w:t>c</w:t>
      </w:r>
      <w:r w:rsidRPr="006A314C">
        <w:rPr>
          <w:rFonts w:asciiTheme="minorHAnsi" w:hAnsiTheme="minorHAnsi"/>
          <w:color w:val="151515"/>
          <w:w w:val="105"/>
          <w:sz w:val="20"/>
          <w:szCs w:val="20"/>
        </w:rPr>
        <w:t xml:space="preserve">ietà in nome collettivo e dalle società in accomandita semplice, nelle quali siano presenti due soli soci, ciascuno in possesso del cinquanta per cento della partecipazione azionaria, entrambi i soci), nonché dei  titolari  di  poteri  institori  ex  art.  </w:t>
      </w:r>
      <w:proofErr w:type="gramStart"/>
      <w:r w:rsidRPr="006A314C">
        <w:rPr>
          <w:rFonts w:asciiTheme="minorHAnsi" w:hAnsiTheme="minorHAnsi"/>
          <w:color w:val="151515"/>
          <w:w w:val="105"/>
          <w:sz w:val="20"/>
          <w:szCs w:val="20"/>
        </w:rPr>
        <w:t>2203  del</w:t>
      </w:r>
      <w:proofErr w:type="gramEnd"/>
      <w:r w:rsidRPr="006A314C">
        <w:rPr>
          <w:rFonts w:asciiTheme="minorHAnsi" w:hAnsiTheme="minorHAnsi"/>
          <w:color w:val="151515"/>
          <w:w w:val="105"/>
          <w:sz w:val="20"/>
          <w:szCs w:val="20"/>
        </w:rPr>
        <w:t xml:space="preserve">  c.c.  </w:t>
      </w:r>
      <w:proofErr w:type="gramStart"/>
      <w:r w:rsidRPr="006A314C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6A314C">
        <w:rPr>
          <w:rFonts w:asciiTheme="minorHAnsi" w:hAnsiTheme="minorHAnsi"/>
          <w:color w:val="151515"/>
          <w:w w:val="105"/>
          <w:sz w:val="20"/>
          <w:szCs w:val="20"/>
        </w:rPr>
        <w:t xml:space="preserve"> i procuratori speciali muniti di potere di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6A314C">
        <w:rPr>
          <w:rFonts w:asciiTheme="minorHAnsi" w:hAnsiTheme="minorHAnsi"/>
          <w:color w:val="151515"/>
          <w:w w:val="105"/>
          <w:sz w:val="20"/>
          <w:szCs w:val="20"/>
        </w:rPr>
        <w:t>rappresentanza e titolari di poteri gestori e continuativi, ricavabili dalla procura, sono: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573A52" w:rsidRPr="00566BCD" w:rsidTr="00391984">
        <w:tc>
          <w:tcPr>
            <w:tcW w:w="1604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Nome</w:t>
            </w:r>
          </w:p>
        </w:tc>
        <w:tc>
          <w:tcPr>
            <w:tcW w:w="1604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Cognome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Luogo e data di nascita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Comune di residenza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Socio: % proprietà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 xml:space="preserve">Qualifica (Dir. </w:t>
            </w:r>
            <w:proofErr w:type="spellStart"/>
            <w:proofErr w:type="gramStart"/>
            <w:r w:rsidRPr="00566BCD">
              <w:rPr>
                <w:rFonts w:asciiTheme="minorHAnsi" w:hAnsiTheme="minorHAnsi"/>
                <w:sz w:val="16"/>
                <w:szCs w:val="16"/>
              </w:rPr>
              <w:t>Tec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>./</w:t>
            </w:r>
            <w:proofErr w:type="spellStart"/>
            <w:proofErr w:type="gramEnd"/>
            <w:r w:rsidRPr="00566BCD">
              <w:rPr>
                <w:rFonts w:asciiTheme="minorHAnsi" w:hAnsiTheme="minorHAnsi"/>
                <w:sz w:val="16"/>
                <w:szCs w:val="16"/>
              </w:rPr>
              <w:t>Leg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>/</w:t>
            </w:r>
            <w:proofErr w:type="spellStart"/>
            <w:r w:rsidRPr="00566BCD">
              <w:rPr>
                <w:rFonts w:asciiTheme="minorHAnsi" w:hAnsiTheme="minorHAnsi"/>
                <w:sz w:val="16"/>
                <w:szCs w:val="16"/>
              </w:rPr>
              <w:t>Rappr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 xml:space="preserve"> /</w:t>
            </w:r>
            <w:proofErr w:type="spellStart"/>
            <w:r w:rsidRPr="00566BCD">
              <w:rPr>
                <w:rFonts w:asciiTheme="minorHAnsi" w:hAnsiTheme="minorHAnsi"/>
                <w:sz w:val="16"/>
                <w:szCs w:val="16"/>
              </w:rPr>
              <w:t>Ecc</w:t>
            </w:r>
            <w:proofErr w:type="spellEnd"/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2E38B0" w:rsidRDefault="00573A52" w:rsidP="00573A52">
      <w:pPr>
        <w:pStyle w:val="Corpotesto"/>
        <w:tabs>
          <w:tab w:val="left" w:pos="567"/>
        </w:tabs>
        <w:kinsoku w:val="0"/>
        <w:overflowPunct w:val="0"/>
        <w:spacing w:line="240" w:lineRule="exact"/>
        <w:ind w:left="851" w:right="-1" w:hanging="842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</w:p>
    <w:p w:rsidR="00573A52" w:rsidRPr="002E38B0" w:rsidRDefault="00573A52" w:rsidP="00573A52">
      <w:pPr>
        <w:pStyle w:val="Corpotesto"/>
        <w:tabs>
          <w:tab w:val="left" w:pos="1985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2E38B0">
        <w:rPr>
          <w:rFonts w:asciiTheme="minorHAnsi" w:hAnsiTheme="minorHAnsi"/>
          <w:color w:val="151515"/>
          <w:w w:val="105"/>
          <w:sz w:val="20"/>
          <w:szCs w:val="20"/>
        </w:rPr>
        <w:t xml:space="preserve">2. </w:t>
      </w:r>
      <w:r>
        <w:rPr>
          <w:rFonts w:asciiTheme="minorHAnsi" w:hAnsiTheme="minorHAnsi"/>
          <w:color w:val="151515"/>
          <w:w w:val="105"/>
          <w:sz w:val="20"/>
          <w:szCs w:val="20"/>
        </w:rPr>
        <w:tab/>
      </w:r>
      <w:r w:rsidRPr="002E38B0">
        <w:rPr>
          <w:rFonts w:asciiTheme="minorHAnsi" w:hAnsiTheme="minorHAnsi"/>
          <w:color w:val="151515"/>
          <w:w w:val="105"/>
          <w:sz w:val="20"/>
          <w:szCs w:val="20"/>
        </w:rPr>
        <w:t>che nell'anno antecedente la data di pubblicazione del bando di gara non vi sono stati soggetti di cui all'art. 80 comma 3 del Codice cessati dalle cariche, ovvero che i soggetti cessati dalle cariche suindicate nell'anno antecedente la data di pubblicazione del bando sono: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573A52" w:rsidRPr="00566BCD" w:rsidTr="00391984">
        <w:tc>
          <w:tcPr>
            <w:tcW w:w="1604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Nome</w:t>
            </w:r>
          </w:p>
        </w:tc>
        <w:tc>
          <w:tcPr>
            <w:tcW w:w="1604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Cognome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Luogo e data di nascita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Comune di residenza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>Socio: % proprietà</w:t>
            </w:r>
          </w:p>
        </w:tc>
        <w:tc>
          <w:tcPr>
            <w:tcW w:w="1605" w:type="dxa"/>
          </w:tcPr>
          <w:p w:rsidR="00573A52" w:rsidRPr="00566BCD" w:rsidRDefault="00573A52" w:rsidP="00391984">
            <w:pPr>
              <w:kinsoku w:val="0"/>
              <w:overflowPunct w:val="0"/>
              <w:spacing w:line="240" w:lineRule="exact"/>
              <w:ind w:right="-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66BCD">
              <w:rPr>
                <w:rFonts w:asciiTheme="minorHAnsi" w:hAnsiTheme="minorHAnsi"/>
                <w:sz w:val="16"/>
                <w:szCs w:val="16"/>
              </w:rPr>
              <w:t xml:space="preserve">Qualifica (Dir. </w:t>
            </w:r>
            <w:proofErr w:type="spellStart"/>
            <w:proofErr w:type="gramStart"/>
            <w:r w:rsidRPr="00566BCD">
              <w:rPr>
                <w:rFonts w:asciiTheme="minorHAnsi" w:hAnsiTheme="minorHAnsi"/>
                <w:sz w:val="16"/>
                <w:szCs w:val="16"/>
              </w:rPr>
              <w:t>Tec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>./</w:t>
            </w:r>
            <w:proofErr w:type="spellStart"/>
            <w:proofErr w:type="gramEnd"/>
            <w:r w:rsidRPr="00566BCD">
              <w:rPr>
                <w:rFonts w:asciiTheme="minorHAnsi" w:hAnsiTheme="minorHAnsi"/>
                <w:sz w:val="16"/>
                <w:szCs w:val="16"/>
              </w:rPr>
              <w:t>Leg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>/</w:t>
            </w:r>
            <w:proofErr w:type="spellStart"/>
            <w:r w:rsidRPr="00566BCD">
              <w:rPr>
                <w:rFonts w:asciiTheme="minorHAnsi" w:hAnsiTheme="minorHAnsi"/>
                <w:sz w:val="16"/>
                <w:szCs w:val="16"/>
              </w:rPr>
              <w:t>Rappr</w:t>
            </w:r>
            <w:proofErr w:type="spellEnd"/>
            <w:r w:rsidRPr="00566BCD">
              <w:rPr>
                <w:rFonts w:asciiTheme="minorHAnsi" w:hAnsiTheme="minorHAnsi"/>
                <w:sz w:val="16"/>
                <w:szCs w:val="16"/>
              </w:rPr>
              <w:t xml:space="preserve"> /</w:t>
            </w:r>
            <w:proofErr w:type="spellStart"/>
            <w:r w:rsidRPr="00566BCD">
              <w:rPr>
                <w:rFonts w:asciiTheme="minorHAnsi" w:hAnsiTheme="minorHAnsi"/>
                <w:sz w:val="16"/>
                <w:szCs w:val="16"/>
              </w:rPr>
              <w:t>Ecc</w:t>
            </w:r>
            <w:proofErr w:type="spellEnd"/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73A52" w:rsidTr="00391984"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4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573A52" w:rsidRDefault="00573A52" w:rsidP="00391984">
            <w:pPr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573A52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2E38B0" w:rsidRDefault="00573A52" w:rsidP="00573A52">
      <w:pPr>
        <w:pStyle w:val="Corpotesto"/>
        <w:numPr>
          <w:ilvl w:val="1"/>
          <w:numId w:val="1"/>
        </w:numPr>
        <w:tabs>
          <w:tab w:val="left" w:pos="1164"/>
        </w:tabs>
        <w:kinsoku w:val="0"/>
        <w:overflowPunct w:val="0"/>
        <w:spacing w:line="240" w:lineRule="exact"/>
        <w:ind w:left="1164" w:right="339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proofErr w:type="gramEnd"/>
      <w:r w:rsidRPr="002E38B0">
        <w:rPr>
          <w:rFonts w:asciiTheme="minorHAnsi" w:hAnsiTheme="minorHAnsi"/>
          <w:color w:val="161616"/>
          <w:spacing w:val="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non</w:t>
      </w:r>
      <w:r w:rsidRPr="002E38B0">
        <w:rPr>
          <w:rFonts w:asciiTheme="minorHAnsi" w:hAnsiTheme="minorHAnsi"/>
          <w:color w:val="161616"/>
          <w:spacing w:val="1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trovarsi</w:t>
      </w:r>
      <w:r w:rsidRPr="002E38B0">
        <w:rPr>
          <w:rFonts w:asciiTheme="minorHAnsi" w:hAnsiTheme="minorHAnsi"/>
          <w:color w:val="161616"/>
          <w:spacing w:val="3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nelle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condizioni</w:t>
      </w:r>
      <w:r w:rsidRPr="002E38B0">
        <w:rPr>
          <w:rFonts w:asciiTheme="minorHAnsi" w:hAnsiTheme="minorHAnsi"/>
          <w:color w:val="161616"/>
          <w:spacing w:val="3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previste</w:t>
      </w:r>
      <w:r w:rsidRPr="002E38B0">
        <w:rPr>
          <w:rFonts w:asciiTheme="minorHAnsi" w:hAnsiTheme="minorHAnsi"/>
          <w:color w:val="161616"/>
          <w:spacing w:val="2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dall'art.</w:t>
      </w:r>
      <w:r w:rsidRPr="002E38B0">
        <w:rPr>
          <w:rFonts w:asciiTheme="minorHAnsi" w:hAnsiTheme="minorHAnsi"/>
          <w:color w:val="161616"/>
          <w:spacing w:val="2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80,</w:t>
      </w:r>
      <w:r w:rsidRPr="002E38B0">
        <w:rPr>
          <w:rFonts w:asciiTheme="minorHAnsi" w:hAnsiTheme="minorHAnsi"/>
          <w:color w:val="161616"/>
          <w:spacing w:val="1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commi</w:t>
      </w:r>
      <w:r w:rsidRPr="002E38B0">
        <w:rPr>
          <w:rFonts w:asciiTheme="minorHAnsi" w:hAnsiTheme="minorHAnsi"/>
          <w:color w:val="161616"/>
          <w:spacing w:val="2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 w:cs="Times New Roman"/>
          <w:color w:val="161616"/>
          <w:w w:val="130"/>
          <w:sz w:val="20"/>
          <w:szCs w:val="20"/>
        </w:rPr>
        <w:t>l,</w:t>
      </w:r>
      <w:r w:rsidRPr="002E38B0">
        <w:rPr>
          <w:rFonts w:asciiTheme="minorHAnsi" w:hAnsiTheme="minorHAnsi" w:cs="Times New Roman"/>
          <w:color w:val="161616"/>
          <w:spacing w:val="13"/>
          <w:w w:val="1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2,</w:t>
      </w:r>
      <w:r w:rsidRPr="002E38B0">
        <w:rPr>
          <w:rFonts w:asciiTheme="minorHAnsi" w:hAnsiTheme="minorHAnsi"/>
          <w:color w:val="161616"/>
          <w:spacing w:val="1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4,</w:t>
      </w:r>
      <w:r w:rsidRPr="002E38B0">
        <w:rPr>
          <w:rFonts w:asciiTheme="minorHAnsi" w:hAnsiTheme="minorHAnsi"/>
          <w:color w:val="161616"/>
          <w:spacing w:val="2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5,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1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Codice</w:t>
      </w:r>
      <w:r w:rsidRPr="002E38B0">
        <w:rPr>
          <w:rFonts w:asciiTheme="minorHAnsi" w:hAnsiTheme="minorHAnsi"/>
          <w:color w:val="161616"/>
          <w:spacing w:val="2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e</w:t>
      </w:r>
      <w:r w:rsidRPr="002E38B0">
        <w:rPr>
          <w:rFonts w:asciiTheme="minorHAnsi" w:hAnsiTheme="minorHAnsi"/>
          <w:color w:val="161616"/>
          <w:spacing w:val="2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precisamente</w:t>
      </w:r>
      <w:r w:rsidRPr="002E38B0">
        <w:rPr>
          <w:rFonts w:asciiTheme="minorHAnsi" w:hAnsiTheme="minorHAnsi"/>
          <w:color w:val="161616"/>
          <w:w w:val="10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che</w:t>
      </w:r>
      <w:r w:rsidRPr="002E38B0">
        <w:rPr>
          <w:rFonts w:asciiTheme="minorHAnsi" w:hAnsiTheme="minorHAnsi"/>
          <w:color w:val="161616"/>
          <w:spacing w:val="2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nei</w:t>
      </w:r>
      <w:r w:rsidRPr="002E38B0">
        <w:rPr>
          <w:rFonts w:asciiTheme="minorHAnsi" w:hAnsiTheme="minorHAnsi"/>
          <w:color w:val="161616"/>
          <w:spacing w:val="2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propri</w:t>
      </w:r>
      <w:r w:rsidRPr="002E38B0">
        <w:rPr>
          <w:rFonts w:asciiTheme="minorHAnsi" w:hAnsiTheme="minorHAnsi"/>
          <w:color w:val="161616"/>
          <w:spacing w:val="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confronti</w:t>
      </w:r>
      <w:r w:rsidRPr="002E38B0">
        <w:rPr>
          <w:rFonts w:asciiTheme="minorHAnsi" w:hAnsiTheme="minorHAnsi"/>
          <w:color w:val="161616"/>
          <w:spacing w:val="2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e</w:t>
      </w:r>
      <w:r w:rsidRPr="002E38B0">
        <w:rPr>
          <w:rFonts w:asciiTheme="minorHAnsi" w:hAnsiTheme="minorHAnsi"/>
          <w:color w:val="161616"/>
          <w:spacing w:val="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30"/>
          <w:sz w:val="20"/>
          <w:szCs w:val="20"/>
        </w:rPr>
        <w:t>d</w:t>
      </w:r>
      <w:r w:rsidRPr="002E38B0">
        <w:rPr>
          <w:rFonts w:asciiTheme="minorHAnsi" w:hAnsiTheme="minorHAnsi"/>
          <w:color w:val="161616"/>
          <w:spacing w:val="1"/>
          <w:w w:val="1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30"/>
          <w:sz w:val="20"/>
          <w:szCs w:val="20"/>
        </w:rPr>
        <w:t>i</w:t>
      </w:r>
      <w:r w:rsidRPr="002E38B0">
        <w:rPr>
          <w:rFonts w:asciiTheme="minorHAnsi" w:hAnsiTheme="minorHAnsi"/>
          <w:color w:val="161616"/>
          <w:spacing w:val="-2"/>
          <w:w w:val="1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soggetti</w:t>
      </w:r>
      <w:r w:rsidRPr="002E38B0">
        <w:rPr>
          <w:rFonts w:asciiTheme="minorHAnsi" w:hAnsiTheme="minorHAnsi"/>
          <w:color w:val="161616"/>
          <w:spacing w:val="28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indicati</w:t>
      </w:r>
      <w:r w:rsidRPr="002E38B0">
        <w:rPr>
          <w:rFonts w:asciiTheme="minorHAnsi" w:hAnsiTheme="minorHAnsi"/>
          <w:color w:val="161616"/>
          <w:spacing w:val="24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nell'art.</w:t>
      </w:r>
      <w:r w:rsidRPr="002E38B0">
        <w:rPr>
          <w:rFonts w:asciiTheme="minorHAnsi" w:hAnsiTheme="minorHAnsi"/>
          <w:color w:val="161616"/>
          <w:spacing w:val="12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80,</w:t>
      </w:r>
      <w:r w:rsidRPr="002E38B0">
        <w:rPr>
          <w:rFonts w:asciiTheme="minorHAnsi" w:hAnsiTheme="minorHAnsi"/>
          <w:color w:val="161616"/>
          <w:spacing w:val="13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comma</w:t>
      </w:r>
      <w:r w:rsidRPr="002E38B0">
        <w:rPr>
          <w:rFonts w:asciiTheme="minorHAnsi" w:hAnsiTheme="minorHAnsi"/>
          <w:color w:val="161616"/>
          <w:spacing w:val="36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3,</w:t>
      </w:r>
      <w:r w:rsidRPr="002E38B0">
        <w:rPr>
          <w:rFonts w:asciiTheme="minorHAnsi" w:hAnsiTheme="minorHAnsi"/>
          <w:color w:val="161616"/>
          <w:spacing w:val="12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del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  <w:u w:val="single" w:color="000000"/>
        </w:rPr>
        <w:t>Codice,</w:t>
      </w:r>
      <w:r w:rsidRPr="002E38B0">
        <w:rPr>
          <w:rFonts w:asciiTheme="minorHAnsi" w:hAnsiTheme="minorHAnsi"/>
          <w:color w:val="161616"/>
          <w:spacing w:val="23"/>
          <w:w w:val="105"/>
          <w:sz w:val="20"/>
          <w:szCs w:val="20"/>
          <w:u w:val="single" w:color="00000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le</w:t>
      </w:r>
      <w:r w:rsidRPr="002E38B0">
        <w:rPr>
          <w:rFonts w:asciiTheme="minorHAnsi" w:hAnsiTheme="minorHAnsi"/>
          <w:color w:val="161616"/>
          <w:spacing w:val="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cui</w:t>
      </w:r>
      <w:r w:rsidRPr="002E38B0">
        <w:rPr>
          <w:rFonts w:asciiTheme="minorHAnsi" w:hAnsiTheme="minorHAnsi"/>
          <w:color w:val="161616"/>
          <w:spacing w:val="1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generalità</w:t>
      </w:r>
      <w:r w:rsidRPr="002E38B0">
        <w:rPr>
          <w:rFonts w:asciiTheme="minorHAnsi" w:hAnsiTheme="minorHAnsi"/>
          <w:color w:val="161616"/>
          <w:w w:val="10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sono</w:t>
      </w:r>
      <w:r w:rsidRPr="002E38B0">
        <w:rPr>
          <w:rFonts w:asciiTheme="minorHAnsi" w:hAnsiTheme="minorHAnsi"/>
          <w:color w:val="161616"/>
          <w:spacing w:val="3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state</w:t>
      </w:r>
      <w:r w:rsidRPr="002E38B0">
        <w:rPr>
          <w:rFonts w:asciiTheme="minorHAnsi" w:hAnsiTheme="minorHAnsi"/>
          <w:color w:val="161616"/>
          <w:spacing w:val="4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indicate</w:t>
      </w:r>
      <w:r w:rsidRPr="002E38B0">
        <w:rPr>
          <w:rFonts w:asciiTheme="minorHAnsi" w:hAnsiTheme="minorHAnsi"/>
          <w:color w:val="161616"/>
          <w:spacing w:val="3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nei</w:t>
      </w:r>
      <w:r w:rsidRPr="002E38B0">
        <w:rPr>
          <w:rFonts w:asciiTheme="minorHAnsi" w:hAnsiTheme="minorHAnsi"/>
          <w:color w:val="161616"/>
          <w:spacing w:val="2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precedenti</w:t>
      </w:r>
      <w:r w:rsidRPr="002E38B0">
        <w:rPr>
          <w:rFonts w:asciiTheme="minorHAnsi" w:hAnsiTheme="minorHAnsi"/>
          <w:color w:val="161616"/>
          <w:spacing w:val="3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punti</w:t>
      </w:r>
      <w:r w:rsidRPr="002E38B0">
        <w:rPr>
          <w:rFonts w:asciiTheme="minorHAnsi" w:hAnsiTheme="minorHAnsi"/>
          <w:color w:val="161616"/>
          <w:spacing w:val="3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80"/>
          <w:sz w:val="20"/>
          <w:szCs w:val="20"/>
        </w:rPr>
        <w:t>l.</w:t>
      </w:r>
      <w:r w:rsidRPr="002E38B0">
        <w:rPr>
          <w:rFonts w:asciiTheme="minorHAnsi" w:hAnsiTheme="minorHAnsi"/>
          <w:color w:val="161616"/>
          <w:spacing w:val="-45"/>
          <w:w w:val="18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e</w:t>
      </w:r>
      <w:r w:rsidRPr="002E38B0">
        <w:rPr>
          <w:rFonts w:asciiTheme="minorHAnsi" w:hAnsiTheme="minorHAnsi"/>
          <w:color w:val="161616"/>
          <w:spacing w:val="3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2</w:t>
      </w:r>
      <w:r w:rsidRPr="002E38B0">
        <w:rPr>
          <w:rFonts w:asciiTheme="minorHAnsi" w:hAnsiTheme="minorHAnsi"/>
          <w:color w:val="161616"/>
          <w:spacing w:val="-3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343434"/>
          <w:spacing w:val="-14"/>
          <w:w w:val="130"/>
          <w:sz w:val="20"/>
          <w:szCs w:val="20"/>
        </w:rPr>
        <w:t>.</w:t>
      </w:r>
      <w:r w:rsidRPr="002E38B0">
        <w:rPr>
          <w:rFonts w:asciiTheme="minorHAnsi" w:hAnsiTheme="minorHAnsi"/>
          <w:color w:val="161616"/>
          <w:w w:val="130"/>
          <w:sz w:val="20"/>
          <w:szCs w:val="20"/>
        </w:rPr>
        <w:t>,</w:t>
      </w:r>
      <w:r w:rsidRPr="002E38B0">
        <w:rPr>
          <w:rFonts w:asciiTheme="minorHAnsi" w:hAnsiTheme="minorHAnsi"/>
          <w:color w:val="161616"/>
          <w:spacing w:val="-16"/>
          <w:w w:val="1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non</w:t>
      </w:r>
      <w:r w:rsidRPr="002E38B0">
        <w:rPr>
          <w:rFonts w:asciiTheme="minorHAnsi" w:hAnsiTheme="minorHAnsi"/>
          <w:color w:val="161616"/>
          <w:spacing w:val="2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sono</w:t>
      </w:r>
      <w:r w:rsidRPr="002E38B0">
        <w:rPr>
          <w:rFonts w:asciiTheme="minorHAnsi" w:hAnsiTheme="minorHAnsi"/>
          <w:color w:val="161616"/>
          <w:spacing w:val="3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state</w:t>
      </w:r>
      <w:r w:rsidRPr="002E38B0">
        <w:rPr>
          <w:rFonts w:asciiTheme="minorHAnsi" w:hAnsiTheme="minorHAnsi"/>
          <w:color w:val="161616"/>
          <w:spacing w:val="3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emesse</w:t>
      </w:r>
      <w:r w:rsidRPr="002E38B0">
        <w:rPr>
          <w:rFonts w:asciiTheme="minorHAnsi" w:hAnsiTheme="minorHAnsi"/>
          <w:color w:val="161616"/>
          <w:spacing w:val="4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sentenze</w:t>
      </w:r>
      <w:r w:rsidRPr="002E38B0">
        <w:rPr>
          <w:rFonts w:asciiTheme="minorHAnsi" w:hAnsiTheme="minorHAnsi"/>
          <w:color w:val="161616"/>
          <w:spacing w:val="4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r w:rsidRPr="002E38B0">
        <w:rPr>
          <w:rFonts w:asciiTheme="minorHAnsi" w:hAnsiTheme="minorHAnsi"/>
          <w:color w:val="161616"/>
          <w:spacing w:val="3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condanna</w:t>
      </w:r>
      <w:r w:rsidRPr="002E38B0">
        <w:rPr>
          <w:rFonts w:asciiTheme="minorHAnsi" w:hAnsiTheme="minorHAnsi"/>
          <w:color w:val="161616"/>
          <w:w w:val="10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definitiva</w:t>
      </w:r>
      <w:r w:rsidRPr="002E38B0">
        <w:rPr>
          <w:rFonts w:asciiTheme="minorHAnsi" w:hAnsiTheme="minorHAnsi"/>
          <w:color w:val="161616"/>
          <w:spacing w:val="4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</w:t>
      </w:r>
      <w:r w:rsidRPr="002E38B0">
        <w:rPr>
          <w:rFonts w:asciiTheme="minorHAnsi" w:hAnsiTheme="minorHAnsi"/>
          <w:color w:val="161616"/>
          <w:spacing w:val="3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decreto</w:t>
      </w:r>
      <w:r w:rsidRPr="002E38B0">
        <w:rPr>
          <w:rFonts w:asciiTheme="minorHAnsi" w:hAnsiTheme="minorHAnsi"/>
          <w:color w:val="161616"/>
          <w:spacing w:val="4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penale</w:t>
      </w:r>
      <w:r w:rsidRPr="002E38B0">
        <w:rPr>
          <w:rFonts w:asciiTheme="minorHAnsi" w:hAnsiTheme="minorHAnsi"/>
          <w:color w:val="161616"/>
          <w:spacing w:val="3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r w:rsidRPr="002E38B0">
        <w:rPr>
          <w:rFonts w:asciiTheme="minorHAnsi" w:hAnsiTheme="minorHAnsi"/>
          <w:color w:val="161616"/>
          <w:spacing w:val="2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condanna</w:t>
      </w:r>
      <w:r w:rsidRPr="002E38B0">
        <w:rPr>
          <w:rFonts w:asciiTheme="minorHAnsi" w:hAnsiTheme="minorHAnsi"/>
          <w:color w:val="161616"/>
          <w:spacing w:val="5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divenuto</w:t>
      </w:r>
      <w:r w:rsidRPr="002E38B0">
        <w:rPr>
          <w:rFonts w:asciiTheme="minorHAnsi" w:hAnsiTheme="minorHAnsi"/>
          <w:color w:val="161616"/>
          <w:spacing w:val="4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irrevocabile</w:t>
      </w:r>
      <w:r w:rsidRPr="002E38B0">
        <w:rPr>
          <w:rFonts w:asciiTheme="minorHAnsi" w:hAnsiTheme="minorHAnsi"/>
          <w:color w:val="161616"/>
          <w:spacing w:val="3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</w:t>
      </w:r>
      <w:r w:rsidRPr="002E38B0">
        <w:rPr>
          <w:rFonts w:asciiTheme="minorHAnsi" w:hAnsiTheme="minorHAnsi"/>
          <w:color w:val="161616"/>
          <w:spacing w:val="2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sentenza</w:t>
      </w:r>
      <w:r w:rsidRPr="002E38B0">
        <w:rPr>
          <w:rFonts w:asciiTheme="minorHAnsi" w:hAnsiTheme="minorHAnsi"/>
          <w:color w:val="161616"/>
          <w:spacing w:val="-3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343434"/>
          <w:w w:val="75"/>
          <w:sz w:val="20"/>
          <w:szCs w:val="20"/>
        </w:rPr>
        <w:t>.</w:t>
      </w:r>
      <w:r w:rsidRPr="002E38B0">
        <w:rPr>
          <w:rFonts w:asciiTheme="minorHAnsi" w:hAnsiTheme="minorHAnsi"/>
          <w:color w:val="343434"/>
          <w:spacing w:val="16"/>
          <w:w w:val="75"/>
          <w:sz w:val="20"/>
          <w:szCs w:val="20"/>
        </w:rPr>
        <w:t xml:space="preserve"> </w:t>
      </w: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proofErr w:type="gramEnd"/>
      <w:r w:rsidRPr="002E38B0">
        <w:rPr>
          <w:rFonts w:asciiTheme="minorHAnsi" w:hAnsiTheme="minorHAnsi"/>
          <w:color w:val="161616"/>
          <w:spacing w:val="2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applicazione</w:t>
      </w:r>
      <w:r w:rsidRPr="002E38B0">
        <w:rPr>
          <w:rFonts w:asciiTheme="minorHAnsi" w:hAnsiTheme="minorHAnsi"/>
          <w:color w:val="161616"/>
          <w:spacing w:val="4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della</w:t>
      </w:r>
      <w:r w:rsidRPr="002E38B0">
        <w:rPr>
          <w:rFonts w:asciiTheme="minorHAnsi" w:hAnsiTheme="minorHAnsi"/>
          <w:color w:val="161616"/>
          <w:w w:val="10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pena</w:t>
      </w:r>
      <w:r w:rsidRPr="002E38B0">
        <w:rPr>
          <w:rFonts w:asciiTheme="minorHAnsi" w:hAnsiTheme="minorHAnsi"/>
          <w:color w:val="161616"/>
          <w:spacing w:val="2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s'u</w:t>
      </w:r>
      <w:r w:rsidRPr="002E38B0">
        <w:rPr>
          <w:rFonts w:asciiTheme="minorHAnsi" w:hAnsiTheme="minorHAnsi"/>
          <w:color w:val="161616"/>
          <w:spacing w:val="2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richiesta</w:t>
      </w:r>
      <w:r w:rsidRPr="002E38B0">
        <w:rPr>
          <w:rFonts w:asciiTheme="minorHAnsi" w:hAnsiTheme="minorHAnsi"/>
          <w:color w:val="161616"/>
          <w:spacing w:val="2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ai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sensi</w:t>
      </w:r>
      <w:r w:rsidRPr="002E38B0">
        <w:rPr>
          <w:rFonts w:asciiTheme="minorHAnsi" w:hAnsiTheme="minorHAnsi"/>
          <w:color w:val="161616"/>
          <w:spacing w:val="2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dell'articolo</w:t>
      </w:r>
      <w:r w:rsidRPr="002E38B0">
        <w:rPr>
          <w:rFonts w:asciiTheme="minorHAnsi" w:hAnsiTheme="minorHAnsi"/>
          <w:color w:val="161616"/>
          <w:spacing w:val="3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444</w:t>
      </w:r>
      <w:r w:rsidRPr="002E38B0">
        <w:rPr>
          <w:rFonts w:asciiTheme="minorHAnsi" w:hAnsiTheme="minorHAnsi"/>
          <w:color w:val="161616"/>
          <w:spacing w:val="1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2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codice</w:t>
      </w:r>
      <w:r w:rsidRPr="002E38B0">
        <w:rPr>
          <w:rFonts w:asciiTheme="minorHAnsi" w:hAnsiTheme="minorHAnsi"/>
          <w:color w:val="161616"/>
          <w:spacing w:val="3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r w:rsidRPr="002E38B0">
        <w:rPr>
          <w:rFonts w:asciiTheme="minorHAnsi" w:hAnsiTheme="minorHAnsi"/>
          <w:color w:val="161616"/>
          <w:spacing w:val="2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procedura</w:t>
      </w:r>
      <w:r w:rsidRPr="002E38B0">
        <w:rPr>
          <w:rFonts w:asciiTheme="minorHAnsi" w:hAnsiTheme="minorHAnsi"/>
          <w:color w:val="161616"/>
          <w:spacing w:val="3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penale</w:t>
      </w:r>
      <w:r w:rsidRPr="002E38B0">
        <w:rPr>
          <w:rFonts w:asciiTheme="minorHAnsi" w:hAnsiTheme="minorHAnsi"/>
          <w:color w:val="161616"/>
          <w:spacing w:val="2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per</w:t>
      </w:r>
      <w:r w:rsidRPr="002E38B0">
        <w:rPr>
          <w:rFonts w:asciiTheme="minorHAnsi" w:hAnsiTheme="minorHAnsi"/>
          <w:color w:val="161616"/>
          <w:spacing w:val="2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uno</w:t>
      </w:r>
      <w:r w:rsidRPr="002E38B0">
        <w:rPr>
          <w:rFonts w:asciiTheme="minorHAnsi" w:hAnsiTheme="minorHAnsi"/>
          <w:color w:val="161616"/>
          <w:spacing w:val="1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dei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seguenti</w:t>
      </w:r>
      <w:r w:rsidRPr="002E38B0">
        <w:rPr>
          <w:rFonts w:asciiTheme="minorHAnsi" w:hAnsiTheme="minorHAnsi"/>
          <w:color w:val="161616"/>
          <w:w w:val="10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reati</w:t>
      </w:r>
      <w:r w:rsidRPr="002E38B0">
        <w:rPr>
          <w:rFonts w:asciiTheme="minorHAnsi" w:hAnsiTheme="minorHAnsi"/>
          <w:color w:val="161616"/>
          <w:spacing w:val="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[comma</w:t>
      </w:r>
      <w:r w:rsidRPr="002E38B0">
        <w:rPr>
          <w:rFonts w:asciiTheme="minorHAnsi" w:hAnsiTheme="minorHAnsi"/>
          <w:color w:val="161616"/>
          <w:spacing w:val="1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80"/>
          <w:sz w:val="20"/>
          <w:szCs w:val="20"/>
        </w:rPr>
        <w:t>l,</w:t>
      </w:r>
      <w:r w:rsidRPr="002E38B0">
        <w:rPr>
          <w:rFonts w:asciiTheme="minorHAnsi" w:hAnsiTheme="minorHAnsi"/>
          <w:color w:val="161616"/>
          <w:spacing w:val="-70"/>
          <w:w w:val="18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lettere</w:t>
      </w:r>
      <w:r w:rsidRPr="002E38B0">
        <w:rPr>
          <w:rFonts w:asciiTheme="minorHAnsi" w:hAnsiTheme="minorHAnsi"/>
          <w:color w:val="161616"/>
          <w:spacing w:val="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da</w:t>
      </w:r>
      <w:r w:rsidRPr="002E38B0">
        <w:rPr>
          <w:rFonts w:asciiTheme="minorHAnsi" w:hAnsiTheme="minorHAnsi"/>
          <w:color w:val="161616"/>
          <w:spacing w:val="1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a)</w:t>
      </w:r>
      <w:r w:rsidRPr="002E38B0">
        <w:rPr>
          <w:rFonts w:asciiTheme="minorHAnsi" w:hAnsiTheme="minorHAnsi"/>
          <w:color w:val="161616"/>
          <w:spacing w:val="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</w:t>
      </w:r>
      <w:r w:rsidRPr="002E38B0">
        <w:rPr>
          <w:rFonts w:asciiTheme="minorHAnsi" w:hAnsiTheme="minorHAnsi"/>
          <w:color w:val="161616"/>
          <w:spacing w:val="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g)]: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4"/>
        </w:tabs>
        <w:kinsoku w:val="0"/>
        <w:overflowPunct w:val="0"/>
        <w:spacing w:line="240" w:lineRule="exact"/>
        <w:ind w:left="1384" w:right="320" w:hanging="221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delitti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,</w:t>
      </w:r>
      <w:r w:rsidRPr="002E38B0">
        <w:rPr>
          <w:rFonts w:asciiTheme="minorHAnsi" w:hAnsiTheme="minorHAnsi"/>
          <w:color w:val="161616"/>
          <w:spacing w:val="5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consumati </w:t>
      </w:r>
      <w:r w:rsidRPr="002E38B0">
        <w:rPr>
          <w:rFonts w:asciiTheme="minorHAnsi" w:hAnsiTheme="minorHAnsi"/>
          <w:color w:val="161616"/>
          <w:spacing w:val="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</w:t>
      </w:r>
      <w:r w:rsidRPr="002E38B0">
        <w:rPr>
          <w:rFonts w:asciiTheme="minorHAnsi" w:hAnsiTheme="minorHAnsi"/>
          <w:color w:val="161616"/>
          <w:spacing w:val="5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tentati, </w:t>
      </w:r>
      <w:r w:rsidRPr="002E38B0">
        <w:rPr>
          <w:rFonts w:asciiTheme="minorHAnsi" w:hAnsiTheme="minorHAnsi"/>
          <w:color w:val="161616"/>
          <w:spacing w:val="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r w:rsidRPr="002E38B0">
        <w:rPr>
          <w:rFonts w:asciiTheme="minorHAnsi" w:hAnsiTheme="minorHAnsi"/>
          <w:color w:val="161616"/>
          <w:spacing w:val="4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cui</w:t>
      </w:r>
      <w:r w:rsidRPr="002E38B0">
        <w:rPr>
          <w:rFonts w:asciiTheme="minorHAnsi" w:hAnsiTheme="minorHAnsi"/>
          <w:color w:val="161616"/>
          <w:spacing w:val="4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agli </w:t>
      </w:r>
      <w:r w:rsidRPr="002E38B0">
        <w:rPr>
          <w:rFonts w:asciiTheme="minorHAnsi" w:hAnsiTheme="minorHAnsi"/>
          <w:color w:val="161616"/>
          <w:spacing w:val="2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articoli</w:t>
      </w:r>
      <w:r w:rsidRPr="002E38B0">
        <w:rPr>
          <w:rFonts w:asciiTheme="minorHAnsi" w:hAnsiTheme="minorHAnsi"/>
          <w:color w:val="161616"/>
          <w:spacing w:val="5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41</w:t>
      </w:r>
      <w:r w:rsidRPr="002E38B0">
        <w:rPr>
          <w:rFonts w:asciiTheme="minorHAnsi" w:hAnsiTheme="minorHAnsi"/>
          <w:color w:val="161616"/>
          <w:spacing w:val="11"/>
          <w:w w:val="105"/>
          <w:sz w:val="20"/>
          <w:szCs w:val="20"/>
        </w:rPr>
        <w:t>6</w:t>
      </w:r>
      <w:r w:rsidRPr="002E38B0">
        <w:rPr>
          <w:rFonts w:asciiTheme="minorHAnsi" w:hAnsiTheme="minorHAnsi"/>
          <w:color w:val="343434"/>
          <w:w w:val="105"/>
          <w:sz w:val="20"/>
          <w:szCs w:val="20"/>
        </w:rPr>
        <w:t>;</w:t>
      </w:r>
      <w:r w:rsidRPr="002E38B0">
        <w:rPr>
          <w:rFonts w:asciiTheme="minorHAnsi" w:hAnsiTheme="minorHAnsi"/>
          <w:color w:val="343434"/>
          <w:spacing w:val="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416-bis </w:t>
      </w:r>
      <w:r w:rsidRPr="002E38B0">
        <w:rPr>
          <w:rFonts w:asciiTheme="minorHAnsi" w:hAnsiTheme="minorHAnsi"/>
          <w:color w:val="161616"/>
          <w:spacing w:val="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5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codice </w:t>
      </w:r>
      <w:r w:rsidRPr="002E38B0">
        <w:rPr>
          <w:rFonts w:asciiTheme="minorHAnsi" w:hAnsiTheme="minorHAnsi"/>
          <w:color w:val="161616"/>
          <w:spacing w:val="1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penale  ovvero </w:t>
      </w:r>
      <w:r w:rsidRPr="002E38B0">
        <w:rPr>
          <w:rFonts w:asciiTheme="minorHAnsi" w:hAnsiTheme="minorHAnsi"/>
          <w:color w:val="161616"/>
          <w:spacing w:val="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delitti</w:t>
      </w:r>
      <w:r>
        <w:rPr>
          <w:rFonts w:asciiTheme="minorHAnsi" w:hAnsiTheme="minorHAnsi"/>
          <w:color w:val="1616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commessi</w:t>
      </w:r>
      <w:r w:rsidRPr="002E38B0">
        <w:rPr>
          <w:rFonts w:asciiTheme="minorHAnsi" w:hAnsiTheme="minorHAnsi"/>
          <w:color w:val="161616"/>
          <w:spacing w:val="3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avvalendosi</w:t>
      </w:r>
      <w:r w:rsidRPr="002E38B0">
        <w:rPr>
          <w:rFonts w:asciiTheme="minorHAnsi" w:hAnsiTheme="minorHAnsi"/>
          <w:color w:val="161616"/>
          <w:spacing w:val="3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delle</w:t>
      </w:r>
      <w:r w:rsidRPr="002E38B0">
        <w:rPr>
          <w:rFonts w:asciiTheme="minorHAnsi" w:hAnsiTheme="minorHAnsi"/>
          <w:color w:val="161616"/>
          <w:spacing w:val="2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condizioni</w:t>
      </w:r>
      <w:r w:rsidRPr="002E38B0">
        <w:rPr>
          <w:rFonts w:asciiTheme="minorHAnsi" w:hAnsiTheme="minorHAnsi"/>
          <w:color w:val="161616"/>
          <w:spacing w:val="41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previste</w:t>
      </w:r>
      <w:r w:rsidRPr="002E38B0">
        <w:rPr>
          <w:rFonts w:asciiTheme="minorHAnsi" w:hAnsiTheme="minorHAnsi"/>
          <w:color w:val="161616"/>
          <w:spacing w:val="2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dal</w:t>
      </w:r>
      <w:r w:rsidRPr="002E38B0">
        <w:rPr>
          <w:rFonts w:asciiTheme="minorHAnsi" w:hAnsiTheme="minorHAnsi"/>
          <w:color w:val="161616"/>
          <w:spacing w:val="2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predetto</w:t>
      </w:r>
      <w:r w:rsidRPr="002E38B0">
        <w:rPr>
          <w:rFonts w:asciiTheme="minorHAnsi" w:hAnsiTheme="minorHAnsi"/>
          <w:color w:val="161616"/>
          <w:spacing w:val="3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articolo</w:t>
      </w:r>
      <w:r w:rsidRPr="002E38B0">
        <w:rPr>
          <w:rFonts w:asciiTheme="minorHAnsi" w:hAnsiTheme="minorHAnsi"/>
          <w:color w:val="161616"/>
          <w:spacing w:val="2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416-bis</w:t>
      </w:r>
      <w:r w:rsidRPr="002E38B0">
        <w:rPr>
          <w:rFonts w:asciiTheme="minorHAnsi" w:hAnsiTheme="minorHAnsi"/>
          <w:color w:val="161616"/>
          <w:spacing w:val="3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ovvero</w:t>
      </w:r>
      <w:r w:rsidRPr="002E38B0">
        <w:rPr>
          <w:rFonts w:asciiTheme="minorHAnsi" w:hAnsiTheme="minorHAnsi"/>
          <w:color w:val="161616"/>
          <w:spacing w:val="4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al</w:t>
      </w:r>
      <w:r w:rsidRPr="002E38B0">
        <w:rPr>
          <w:rFonts w:asciiTheme="minorHAnsi" w:hAnsiTheme="minorHAnsi"/>
          <w:color w:val="161616"/>
          <w:spacing w:val="1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fine</w:t>
      </w:r>
      <w:r w:rsidRPr="002E38B0">
        <w:rPr>
          <w:rFonts w:asciiTheme="minorHAnsi" w:hAnsiTheme="minorHAnsi"/>
          <w:color w:val="161616"/>
          <w:spacing w:val="33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</w:p>
    <w:p w:rsidR="00573A52" w:rsidRPr="002E38B0" w:rsidRDefault="00573A52" w:rsidP="00573A52">
      <w:pPr>
        <w:pStyle w:val="Corpotesto"/>
        <w:kinsoku w:val="0"/>
        <w:overflowPunct w:val="0"/>
        <w:spacing w:line="240" w:lineRule="exact"/>
        <w:ind w:left="1384" w:right="319"/>
        <w:jc w:val="both"/>
        <w:rPr>
          <w:rFonts w:asciiTheme="minorHAnsi" w:hAnsiTheme="minorHAnsi"/>
          <w:color w:val="000000"/>
          <w:sz w:val="20"/>
          <w:szCs w:val="20"/>
        </w:rPr>
      </w:pPr>
      <w:r w:rsidRPr="002E38B0">
        <w:rPr>
          <w:rFonts w:asciiTheme="minorHAnsi" w:hAnsiTheme="minorHAnsi"/>
          <w:color w:val="161616"/>
          <w:sz w:val="20"/>
          <w:szCs w:val="20"/>
        </w:rPr>
        <w:t>agevolare</w:t>
      </w:r>
      <w:r w:rsidRPr="002E38B0">
        <w:rPr>
          <w:rFonts w:asciiTheme="minorHAnsi" w:hAnsiTheme="minorHAnsi"/>
          <w:color w:val="161616"/>
          <w:spacing w:val="2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l'attività</w:t>
      </w:r>
      <w:r w:rsidRPr="002E38B0">
        <w:rPr>
          <w:rFonts w:asciiTheme="minorHAnsi" w:hAnsiTheme="minorHAnsi"/>
          <w:color w:val="161616"/>
          <w:spacing w:val="1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delle</w:t>
      </w:r>
      <w:r w:rsidRPr="002E38B0">
        <w:rPr>
          <w:rFonts w:asciiTheme="minorHAnsi" w:hAnsiTheme="minorHAnsi"/>
          <w:color w:val="161616"/>
          <w:spacing w:val="1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associazioni</w:t>
      </w:r>
      <w:r w:rsidRPr="002E38B0">
        <w:rPr>
          <w:rFonts w:asciiTheme="minorHAnsi" w:hAnsiTheme="minorHAnsi"/>
          <w:color w:val="161616"/>
          <w:spacing w:val="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previste</w:t>
      </w:r>
      <w:r w:rsidRPr="002E38B0">
        <w:rPr>
          <w:rFonts w:asciiTheme="minorHAnsi" w:hAnsiTheme="minorHAnsi"/>
          <w:color w:val="161616"/>
          <w:spacing w:val="1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dallo </w:t>
      </w:r>
      <w:r w:rsidRPr="002E38B0">
        <w:rPr>
          <w:rFonts w:asciiTheme="minorHAnsi" w:hAnsiTheme="minorHAnsi"/>
          <w:color w:val="161616"/>
          <w:spacing w:val="1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stesso </w:t>
      </w:r>
      <w:r w:rsidRPr="002E38B0">
        <w:rPr>
          <w:rFonts w:asciiTheme="minorHAnsi" w:hAnsiTheme="minorHAnsi"/>
          <w:color w:val="161616"/>
          <w:spacing w:val="2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articolo, </w:t>
      </w:r>
      <w:r w:rsidRPr="002E38B0">
        <w:rPr>
          <w:rFonts w:asciiTheme="minorHAnsi" w:hAnsiTheme="minorHAnsi"/>
          <w:color w:val="161616"/>
          <w:spacing w:val="2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nonché </w:t>
      </w:r>
      <w:r w:rsidRPr="002E38B0">
        <w:rPr>
          <w:rFonts w:asciiTheme="minorHAnsi" w:hAnsiTheme="minorHAnsi"/>
          <w:color w:val="161616"/>
          <w:spacing w:val="1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per </w:t>
      </w:r>
      <w:r w:rsidRPr="002E38B0">
        <w:rPr>
          <w:rFonts w:asciiTheme="minorHAnsi" w:hAnsiTheme="minorHAnsi"/>
          <w:color w:val="161616"/>
          <w:spacing w:val="1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10"/>
          <w:sz w:val="20"/>
          <w:szCs w:val="20"/>
        </w:rPr>
        <w:t xml:space="preserve">i </w:t>
      </w:r>
      <w:r w:rsidRPr="002E38B0">
        <w:rPr>
          <w:rFonts w:asciiTheme="minorHAnsi" w:hAnsiTheme="minorHAnsi"/>
          <w:color w:val="161616"/>
          <w:spacing w:val="22"/>
          <w:w w:val="11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delitti,</w:t>
      </w:r>
      <w:r w:rsidRPr="002E38B0">
        <w:rPr>
          <w:rFonts w:asciiTheme="minorHAnsi" w:hAnsiTheme="minorHAnsi"/>
          <w:color w:val="161616"/>
          <w:w w:val="11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consumati</w:t>
      </w:r>
      <w:r w:rsidRPr="002E38B0">
        <w:rPr>
          <w:rFonts w:asciiTheme="minorHAnsi" w:hAnsiTheme="minorHAnsi"/>
          <w:color w:val="161616"/>
          <w:spacing w:val="3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o</w:t>
      </w:r>
      <w:r w:rsidRPr="002E38B0">
        <w:rPr>
          <w:rFonts w:asciiTheme="minorHAnsi" w:hAnsiTheme="minorHAnsi"/>
          <w:color w:val="161616"/>
          <w:spacing w:val="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tentati,</w:t>
      </w:r>
      <w:r w:rsidRPr="002E38B0">
        <w:rPr>
          <w:rFonts w:asciiTheme="minorHAnsi" w:hAnsiTheme="minorHAnsi"/>
          <w:color w:val="161616"/>
          <w:spacing w:val="3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previsti</w:t>
      </w:r>
      <w:r w:rsidRPr="002E38B0">
        <w:rPr>
          <w:rFonts w:asciiTheme="minorHAnsi" w:hAnsiTheme="minorHAnsi"/>
          <w:color w:val="161616"/>
          <w:spacing w:val="2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dall'articolo 74</w:t>
      </w:r>
      <w:r w:rsidRPr="002E38B0">
        <w:rPr>
          <w:rFonts w:asciiTheme="minorHAnsi" w:hAnsiTheme="minorHAnsi"/>
          <w:color w:val="161616"/>
          <w:spacing w:val="1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24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decreto</w:t>
      </w:r>
      <w:r w:rsidRPr="002E38B0">
        <w:rPr>
          <w:rFonts w:asciiTheme="minorHAnsi" w:hAnsiTheme="minorHAnsi"/>
          <w:color w:val="161616"/>
          <w:spacing w:val="4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del </w:t>
      </w:r>
      <w:r w:rsidRPr="002E38B0">
        <w:rPr>
          <w:rFonts w:asciiTheme="minorHAnsi" w:hAnsiTheme="minorHAnsi"/>
          <w:color w:val="161616"/>
          <w:spacing w:val="3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Presidente </w:t>
      </w:r>
      <w:r w:rsidRPr="002E38B0">
        <w:rPr>
          <w:rFonts w:asciiTheme="minorHAnsi" w:hAnsiTheme="minorHAnsi"/>
          <w:color w:val="161616"/>
          <w:spacing w:val="3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della </w:t>
      </w:r>
      <w:r w:rsidRPr="002E38B0">
        <w:rPr>
          <w:rFonts w:asciiTheme="minorHAnsi" w:hAnsiTheme="minorHAnsi"/>
          <w:color w:val="161616"/>
          <w:spacing w:val="4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Repubblica </w:t>
      </w:r>
      <w:r w:rsidRPr="002E38B0">
        <w:rPr>
          <w:rFonts w:asciiTheme="minorHAnsi" w:hAnsiTheme="minorHAnsi"/>
          <w:color w:val="161616"/>
          <w:spacing w:val="4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9</w:t>
      </w:r>
      <w:r w:rsidRPr="002E38B0">
        <w:rPr>
          <w:rFonts w:asciiTheme="minorHAnsi" w:hAnsiTheme="minorHAnsi"/>
          <w:color w:val="161616"/>
          <w:w w:val="10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ottobre</w:t>
      </w:r>
      <w:r w:rsidRPr="002E38B0">
        <w:rPr>
          <w:rFonts w:asciiTheme="minorHAnsi" w:hAnsiTheme="minorHAnsi"/>
          <w:color w:val="161616"/>
          <w:spacing w:val="18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1990,</w:t>
      </w:r>
      <w:r w:rsidRPr="002E38B0">
        <w:rPr>
          <w:rFonts w:asciiTheme="minorHAnsi" w:hAnsiTheme="minorHAnsi"/>
          <w:color w:val="161616"/>
          <w:spacing w:val="4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pacing w:val="2"/>
          <w:sz w:val="20"/>
          <w:szCs w:val="20"/>
        </w:rPr>
        <w:t>n</w:t>
      </w:r>
      <w:r w:rsidRPr="002E38B0">
        <w:rPr>
          <w:rFonts w:asciiTheme="minorHAnsi" w:hAnsiTheme="minorHAnsi"/>
          <w:color w:val="343434"/>
          <w:spacing w:val="4"/>
          <w:sz w:val="20"/>
          <w:szCs w:val="20"/>
        </w:rPr>
        <w:t>.</w:t>
      </w:r>
      <w:r w:rsidRPr="002E38B0">
        <w:rPr>
          <w:rFonts w:asciiTheme="minorHAnsi" w:hAnsiTheme="minorHAnsi"/>
          <w:color w:val="BFBFBF"/>
          <w:sz w:val="20"/>
          <w:szCs w:val="20"/>
        </w:rPr>
        <w:t>·</w:t>
      </w:r>
      <w:r w:rsidRPr="002E38B0">
        <w:rPr>
          <w:rFonts w:asciiTheme="minorHAnsi" w:hAnsiTheme="minorHAnsi"/>
          <w:color w:val="BFBFBF"/>
          <w:spacing w:val="-1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309,</w:t>
      </w:r>
      <w:r w:rsidRPr="002E38B0">
        <w:rPr>
          <w:rFonts w:asciiTheme="minorHAnsi" w:hAnsiTheme="minorHAnsi"/>
          <w:color w:val="161616"/>
          <w:spacing w:val="5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dall'articolo</w:t>
      </w:r>
      <w:r w:rsidRPr="002E38B0">
        <w:rPr>
          <w:rFonts w:asciiTheme="minorHAnsi" w:hAnsiTheme="minorHAnsi"/>
          <w:color w:val="161616"/>
          <w:spacing w:val="2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291-quater</w:t>
      </w:r>
      <w:r w:rsidRPr="002E38B0">
        <w:rPr>
          <w:rFonts w:asciiTheme="minorHAnsi" w:hAnsiTheme="minorHAnsi"/>
          <w:color w:val="161616"/>
          <w:spacing w:val="24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  decreto</w:t>
      </w:r>
      <w:r w:rsidRPr="002E38B0">
        <w:rPr>
          <w:rFonts w:asciiTheme="minorHAnsi" w:hAnsiTheme="minorHAnsi"/>
          <w:color w:val="161616"/>
          <w:spacing w:val="1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4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Presidente</w:t>
      </w:r>
      <w:r w:rsidRPr="002E38B0">
        <w:rPr>
          <w:rFonts w:asciiTheme="minorHAnsi" w:hAnsiTheme="minorHAnsi"/>
          <w:color w:val="161616"/>
          <w:spacing w:val="1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della</w:t>
      </w:r>
      <w:r w:rsidRPr="002E38B0">
        <w:rPr>
          <w:rFonts w:asciiTheme="minorHAnsi" w:hAnsiTheme="minorHAnsi"/>
          <w:color w:val="161616"/>
          <w:spacing w:val="2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Repubblica</w:t>
      </w:r>
      <w:r w:rsidRPr="002E38B0">
        <w:rPr>
          <w:rFonts w:asciiTheme="minorHAnsi" w:hAnsiTheme="minorHAnsi"/>
          <w:color w:val="161616"/>
          <w:spacing w:val="1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23</w:t>
      </w:r>
      <w:r w:rsidRPr="002E38B0">
        <w:rPr>
          <w:rFonts w:asciiTheme="minorHAnsi" w:hAnsiTheme="minorHAnsi"/>
          <w:color w:val="161616"/>
          <w:w w:val="98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gennaio</w:t>
      </w:r>
      <w:r w:rsidRPr="002E38B0">
        <w:rPr>
          <w:rFonts w:asciiTheme="minorHAnsi" w:hAnsiTheme="minorHAnsi"/>
          <w:color w:val="161616"/>
          <w:spacing w:val="17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1973,</w:t>
      </w:r>
      <w:r w:rsidRPr="002E38B0">
        <w:rPr>
          <w:rFonts w:asciiTheme="minorHAnsi" w:hAnsiTheme="minorHAnsi"/>
          <w:color w:val="161616"/>
          <w:spacing w:val="3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n.</w:t>
      </w:r>
      <w:r w:rsidRPr="002E38B0">
        <w:rPr>
          <w:rFonts w:asciiTheme="minorHAnsi" w:hAnsiTheme="minorHAnsi"/>
          <w:color w:val="161616"/>
          <w:spacing w:val="2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43</w:t>
      </w:r>
      <w:r w:rsidRPr="002E38B0">
        <w:rPr>
          <w:rFonts w:asciiTheme="minorHAnsi" w:hAnsiTheme="minorHAnsi"/>
          <w:color w:val="161616"/>
          <w:spacing w:val="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e</w:t>
      </w:r>
      <w:r w:rsidRPr="002E38B0">
        <w:rPr>
          <w:rFonts w:asciiTheme="minorHAnsi" w:hAnsiTheme="minorHAnsi"/>
          <w:color w:val="161616"/>
          <w:spacing w:val="3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dall'articolo</w:t>
      </w:r>
      <w:r w:rsidRPr="002E38B0">
        <w:rPr>
          <w:rFonts w:asciiTheme="minorHAnsi" w:hAnsiTheme="minorHAnsi"/>
          <w:color w:val="161616"/>
          <w:spacing w:val="1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260</w:t>
      </w:r>
      <w:r w:rsidRPr="002E38B0">
        <w:rPr>
          <w:rFonts w:asciiTheme="minorHAnsi" w:hAnsiTheme="minorHAnsi"/>
          <w:color w:val="161616"/>
          <w:spacing w:val="4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4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decreto</w:t>
      </w:r>
      <w:r w:rsidRPr="002E38B0">
        <w:rPr>
          <w:rFonts w:asciiTheme="minorHAnsi" w:hAnsiTheme="minorHAnsi"/>
          <w:color w:val="161616"/>
          <w:spacing w:val="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legislativo</w:t>
      </w:r>
      <w:r w:rsidRPr="002E38B0">
        <w:rPr>
          <w:rFonts w:asciiTheme="minorHAnsi" w:hAnsiTheme="minorHAnsi"/>
          <w:color w:val="161616"/>
          <w:spacing w:val="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3</w:t>
      </w:r>
      <w:r w:rsidRPr="002E38B0">
        <w:rPr>
          <w:rFonts w:asciiTheme="minorHAnsi" w:hAnsiTheme="minorHAnsi"/>
          <w:color w:val="161616"/>
          <w:spacing w:val="4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aprile</w:t>
      </w:r>
      <w:r w:rsidRPr="002E38B0">
        <w:rPr>
          <w:rFonts w:asciiTheme="minorHAnsi" w:hAnsiTheme="minorHAnsi"/>
          <w:color w:val="161616"/>
          <w:spacing w:val="4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2006,</w:t>
      </w:r>
      <w:r w:rsidRPr="002E38B0">
        <w:rPr>
          <w:rFonts w:asciiTheme="minorHAnsi" w:hAnsiTheme="minorHAnsi"/>
          <w:color w:val="161616"/>
          <w:spacing w:val="4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n.</w:t>
      </w:r>
      <w:r w:rsidRPr="002E38B0">
        <w:rPr>
          <w:rFonts w:asciiTheme="minorHAnsi" w:hAnsiTheme="minorHAnsi"/>
          <w:color w:val="161616"/>
          <w:spacing w:val="3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152,</w:t>
      </w:r>
      <w:r w:rsidRPr="002E38B0">
        <w:rPr>
          <w:rFonts w:asciiTheme="minorHAnsi" w:hAnsiTheme="minorHAnsi"/>
          <w:color w:val="161616"/>
          <w:spacing w:val="31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in</w:t>
      </w:r>
      <w:r w:rsidRPr="002E38B0">
        <w:rPr>
          <w:rFonts w:asciiTheme="minorHAnsi" w:hAnsiTheme="minorHAnsi"/>
          <w:color w:val="161616"/>
          <w:spacing w:val="2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quanto</w:t>
      </w:r>
      <w:r w:rsidRPr="002E38B0">
        <w:rPr>
          <w:rFonts w:asciiTheme="minorHAnsi" w:hAnsiTheme="minorHAnsi"/>
          <w:color w:val="161616"/>
          <w:w w:val="10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riconducibili</w:t>
      </w:r>
      <w:r w:rsidRPr="002E38B0">
        <w:rPr>
          <w:rFonts w:asciiTheme="minorHAnsi" w:hAnsiTheme="minorHAnsi"/>
          <w:color w:val="161616"/>
          <w:spacing w:val="4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alla</w:t>
      </w:r>
      <w:r w:rsidRPr="002E38B0">
        <w:rPr>
          <w:rFonts w:asciiTheme="minorHAnsi" w:hAnsiTheme="minorHAnsi"/>
          <w:color w:val="161616"/>
          <w:spacing w:val="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partecipazione</w:t>
      </w:r>
      <w:r w:rsidRPr="002E38B0">
        <w:rPr>
          <w:rFonts w:asciiTheme="minorHAnsi" w:hAnsiTheme="minorHAnsi"/>
          <w:color w:val="161616"/>
          <w:spacing w:val="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a</w:t>
      </w:r>
      <w:r w:rsidRPr="002E38B0">
        <w:rPr>
          <w:rFonts w:asciiTheme="minorHAnsi" w:hAnsiTheme="minorHAnsi"/>
          <w:color w:val="161616"/>
          <w:spacing w:val="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un'organizzazione</w:t>
      </w:r>
      <w:r w:rsidRPr="002E38B0">
        <w:rPr>
          <w:rFonts w:asciiTheme="minorHAnsi" w:hAnsiTheme="minorHAnsi"/>
          <w:color w:val="161616"/>
          <w:spacing w:val="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criminale,</w:t>
      </w:r>
      <w:r w:rsidRPr="002E38B0">
        <w:rPr>
          <w:rFonts w:asciiTheme="minorHAnsi" w:hAnsiTheme="minorHAnsi"/>
          <w:color w:val="161616"/>
          <w:spacing w:val="5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quale</w:t>
      </w:r>
      <w:r w:rsidRPr="002E38B0">
        <w:rPr>
          <w:rFonts w:asciiTheme="minorHAnsi" w:hAnsiTheme="minorHAnsi"/>
          <w:color w:val="161616"/>
          <w:spacing w:val="5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definita</w:t>
      </w:r>
      <w:r w:rsidRPr="002E38B0">
        <w:rPr>
          <w:rFonts w:asciiTheme="minorHAnsi" w:hAnsiTheme="minorHAnsi"/>
          <w:color w:val="161616"/>
          <w:spacing w:val="5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all'articolo</w:t>
      </w:r>
      <w:r w:rsidRPr="002E38B0">
        <w:rPr>
          <w:rFonts w:asciiTheme="minorHAnsi" w:hAnsiTheme="minorHAnsi"/>
          <w:color w:val="161616"/>
          <w:spacing w:val="9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2</w:t>
      </w:r>
      <w:r w:rsidRPr="002E38B0">
        <w:rPr>
          <w:rFonts w:asciiTheme="minorHAnsi" w:hAnsiTheme="minorHAnsi"/>
          <w:color w:val="161616"/>
          <w:spacing w:val="36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della</w:t>
      </w:r>
      <w:r w:rsidRPr="002E38B0">
        <w:rPr>
          <w:rFonts w:asciiTheme="minorHAnsi" w:hAnsiTheme="minorHAnsi"/>
          <w:color w:val="161616"/>
          <w:w w:val="10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decisione </w:t>
      </w:r>
      <w:r w:rsidRPr="002E38B0">
        <w:rPr>
          <w:rFonts w:asciiTheme="minorHAnsi" w:hAnsiTheme="minorHAnsi"/>
          <w:color w:val="161616"/>
          <w:spacing w:val="3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quadro</w:t>
      </w:r>
      <w:r w:rsidRPr="002E38B0">
        <w:rPr>
          <w:rFonts w:asciiTheme="minorHAnsi" w:hAnsiTheme="minorHAnsi"/>
          <w:color w:val="161616"/>
          <w:spacing w:val="52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 xml:space="preserve">2008/841/GAI </w:t>
      </w:r>
      <w:r w:rsidRPr="002E38B0">
        <w:rPr>
          <w:rFonts w:asciiTheme="minorHAnsi" w:hAnsiTheme="minorHAnsi"/>
          <w:color w:val="161616"/>
          <w:spacing w:val="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del</w:t>
      </w:r>
      <w:r w:rsidRPr="002E38B0">
        <w:rPr>
          <w:rFonts w:asciiTheme="minorHAnsi" w:hAnsiTheme="minorHAnsi"/>
          <w:color w:val="161616"/>
          <w:spacing w:val="30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sz w:val="20"/>
          <w:szCs w:val="20"/>
        </w:rPr>
        <w:t>Consiglio;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delitti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,</w:t>
      </w:r>
      <w:r w:rsidRPr="002E38B0">
        <w:rPr>
          <w:rFonts w:asciiTheme="minorHAnsi" w:hAnsiTheme="minorHAnsi"/>
          <w:color w:val="161616"/>
          <w:spacing w:val="15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consumati</w:t>
      </w:r>
      <w:r w:rsidRPr="002E38B0">
        <w:rPr>
          <w:rFonts w:asciiTheme="minorHAnsi" w:hAnsiTheme="minorHAnsi"/>
          <w:color w:val="161616"/>
          <w:spacing w:val="1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</w:t>
      </w:r>
      <w:r w:rsidRPr="002E38B0">
        <w:rPr>
          <w:rFonts w:asciiTheme="minorHAnsi" w:hAnsiTheme="minorHAnsi"/>
          <w:color w:val="161616"/>
          <w:spacing w:val="8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tentati,</w:t>
      </w:r>
      <w:r w:rsidRPr="002E38B0">
        <w:rPr>
          <w:rFonts w:asciiTheme="minorHAnsi" w:hAnsiTheme="minorHAnsi"/>
          <w:color w:val="161616"/>
          <w:spacing w:val="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di</w:t>
      </w:r>
      <w:r w:rsidRPr="002E38B0">
        <w:rPr>
          <w:rFonts w:asciiTheme="minorHAnsi" w:hAnsiTheme="minorHAnsi"/>
          <w:color w:val="161616"/>
          <w:spacing w:val="9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cui</w:t>
      </w:r>
      <w:r w:rsidRPr="002E38B0">
        <w:rPr>
          <w:rFonts w:asciiTheme="minorHAnsi" w:hAnsiTheme="minorHAnsi"/>
          <w:color w:val="161616"/>
          <w:spacing w:val="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agli</w:t>
      </w:r>
      <w:r w:rsidRPr="002E38B0">
        <w:rPr>
          <w:rFonts w:asciiTheme="minorHAnsi" w:hAnsiTheme="minorHAnsi"/>
          <w:color w:val="161616"/>
          <w:spacing w:val="1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articoli</w:t>
      </w:r>
      <w:r w:rsidRPr="002E38B0">
        <w:rPr>
          <w:rFonts w:asciiTheme="minorHAnsi" w:hAnsiTheme="minorHAnsi"/>
          <w:color w:val="161616"/>
          <w:spacing w:val="1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317,</w:t>
      </w:r>
      <w:r w:rsidRPr="002E38B0">
        <w:rPr>
          <w:rFonts w:asciiTheme="minorHAnsi" w:hAnsiTheme="minorHAnsi"/>
          <w:color w:val="161616"/>
          <w:spacing w:val="10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318,</w:t>
      </w:r>
      <w:r w:rsidRPr="002E38B0">
        <w:rPr>
          <w:rFonts w:asciiTheme="minorHAnsi" w:hAnsiTheme="minorHAnsi"/>
          <w:color w:val="161616"/>
          <w:spacing w:val="7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319,</w:t>
      </w:r>
      <w:r w:rsidRPr="002E38B0">
        <w:rPr>
          <w:rFonts w:asciiTheme="minorHAnsi" w:hAnsiTheme="minorHAnsi"/>
          <w:color w:val="161616"/>
          <w:spacing w:val="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319-ter,</w:t>
      </w:r>
      <w:r w:rsidRPr="002E38B0">
        <w:rPr>
          <w:rFonts w:asciiTheme="minorHAnsi" w:hAnsiTheme="minorHAnsi"/>
          <w:color w:val="161616"/>
          <w:spacing w:val="1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31</w:t>
      </w:r>
      <w:r w:rsidRPr="002E38B0">
        <w:rPr>
          <w:rFonts w:asciiTheme="minorHAnsi" w:hAnsiTheme="minorHAnsi"/>
          <w:color w:val="161616"/>
          <w:spacing w:val="3"/>
          <w:w w:val="105"/>
          <w:sz w:val="20"/>
          <w:szCs w:val="20"/>
        </w:rPr>
        <w:t>9</w:t>
      </w:r>
      <w:r w:rsidRPr="002E38B0">
        <w:rPr>
          <w:rFonts w:asciiTheme="minorHAnsi" w:hAnsiTheme="minorHAnsi"/>
          <w:color w:val="343434"/>
          <w:spacing w:val="2"/>
          <w:w w:val="105"/>
          <w:sz w:val="20"/>
          <w:szCs w:val="20"/>
        </w:rPr>
        <w:t>-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quater,</w:t>
      </w:r>
      <w:r w:rsidRPr="002E38B0">
        <w:rPr>
          <w:rFonts w:asciiTheme="minorHAnsi" w:hAnsiTheme="minorHAnsi"/>
          <w:color w:val="161616"/>
          <w:spacing w:val="14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320,</w:t>
      </w:r>
      <w:r w:rsidRPr="002E38B0">
        <w:rPr>
          <w:rFonts w:asciiTheme="minorHAnsi" w:hAnsiTheme="minorHAnsi"/>
          <w:color w:val="161616"/>
          <w:spacing w:val="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321,</w:t>
      </w:r>
      <w:r w:rsidRPr="002E38B0">
        <w:rPr>
          <w:rFonts w:asciiTheme="minorHAnsi" w:hAnsiTheme="minorHAnsi"/>
          <w:color w:val="161616"/>
          <w:spacing w:val="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322, 322-bis, 346-bis, 353, 353-bis, 354, 355 e 356 del codice penale nonché all'articolo 2635 del codice civile;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frode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 ai sensi dell'articolo l</w:t>
      </w:r>
      <w:r>
        <w:rPr>
          <w:rFonts w:asciiTheme="minorHAnsi" w:hAnsiTheme="minorHAnsi"/>
          <w:color w:val="161616"/>
          <w:w w:val="105"/>
          <w:sz w:val="20"/>
          <w:szCs w:val="20"/>
        </w:rPr>
        <w:t xml:space="preserve"> 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della convenzione relativa alla tutela degli interessi finanziari delle Comunità europee;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delitti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, consumati  o tentati,  commessi  con finalità  di terrorismo,  anche  internazionale,  e  di eversione dell'ordine costituzionale reati terroristici o reati connessi alle attività terroristiche;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delitti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 di cui agli articoli 648-bis, 648-ter e 648-ter.1 del codice penale, riciclaggio di proventi di attività criminose o finanziamento del terrorismo, quali definiti all'articolo 1 del decreto legislativo 22 giugno 2007, n. 109 e successive </w:t>
      </w:r>
      <w:proofErr w:type="spellStart"/>
      <w:r>
        <w:rPr>
          <w:rFonts w:asciiTheme="minorHAnsi" w:hAnsiTheme="minorHAnsi"/>
          <w:color w:val="161616"/>
          <w:w w:val="105"/>
          <w:sz w:val="20"/>
          <w:szCs w:val="20"/>
        </w:rPr>
        <w:t>mo</w:t>
      </w:r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idificazioni</w:t>
      </w:r>
      <w:proofErr w:type="spell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sfruttamento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 del lavoro minorile e altre forme di tratta di esseri umani definite con il decreto legislativo 4 marzo 2014, n. 24;</w:t>
      </w:r>
    </w:p>
    <w:p w:rsidR="00573A52" w:rsidRPr="002E38B0" w:rsidRDefault="00573A52" w:rsidP="00573A52">
      <w:pPr>
        <w:pStyle w:val="Corpotesto"/>
        <w:numPr>
          <w:ilvl w:val="2"/>
          <w:numId w:val="1"/>
        </w:numPr>
        <w:tabs>
          <w:tab w:val="left" w:pos="1389"/>
        </w:tabs>
        <w:kinsoku w:val="0"/>
        <w:overflowPunct w:val="0"/>
        <w:spacing w:line="240" w:lineRule="exact"/>
        <w:ind w:left="1389" w:right="331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proofErr w:type="gramStart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>ogni</w:t>
      </w:r>
      <w:proofErr w:type="gramEnd"/>
      <w:r w:rsidRPr="002E38B0">
        <w:rPr>
          <w:rFonts w:asciiTheme="minorHAnsi" w:hAnsiTheme="minorHAnsi"/>
          <w:color w:val="161616"/>
          <w:w w:val="105"/>
          <w:sz w:val="20"/>
          <w:szCs w:val="20"/>
        </w:rPr>
        <w:t xml:space="preserve"> altro delitto da cui derivi, quale pena accessoria, l'incapacità di contrattare con la pubblica amministrazione;</w:t>
      </w:r>
    </w:p>
    <w:p w:rsidR="00573A52" w:rsidRPr="0029554B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29554B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29554B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29554B" w:rsidRDefault="00573A52" w:rsidP="00573A52">
      <w:pPr>
        <w:pStyle w:val="Corpotesto"/>
        <w:kinsoku w:val="0"/>
        <w:overflowPunct w:val="0"/>
        <w:spacing w:line="240" w:lineRule="exact"/>
        <w:ind w:right="339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r w:rsidRPr="0029554B">
        <w:rPr>
          <w:rFonts w:asciiTheme="minorHAnsi" w:hAnsiTheme="minorHAnsi"/>
          <w:color w:val="161616"/>
          <w:w w:val="105"/>
          <w:sz w:val="20"/>
          <w:szCs w:val="20"/>
        </w:rPr>
        <w:t>OPPURE (se presenti condanne):</w:t>
      </w:r>
    </w:p>
    <w:p w:rsidR="00573A52" w:rsidRPr="0029554B" w:rsidRDefault="00573A52" w:rsidP="00573A52">
      <w:pPr>
        <w:pStyle w:val="Corpotesto"/>
        <w:tabs>
          <w:tab w:val="left" w:pos="567"/>
        </w:tabs>
        <w:kinsoku w:val="0"/>
        <w:overflowPunct w:val="0"/>
        <w:spacing w:line="240" w:lineRule="exact"/>
        <w:ind w:left="567" w:right="339"/>
        <w:jc w:val="both"/>
        <w:rPr>
          <w:rFonts w:asciiTheme="minorHAnsi" w:hAnsiTheme="minorHAnsi"/>
          <w:color w:val="161616"/>
          <w:w w:val="105"/>
          <w:sz w:val="20"/>
          <w:szCs w:val="20"/>
        </w:rPr>
      </w:pPr>
      <w:r w:rsidRPr="00500670">
        <w:rPr>
          <w:rFonts w:asciiTheme="minorHAnsi" w:hAnsiTheme="minorHAnsi"/>
          <w:noProof/>
          <w:color w:val="15151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29F861" wp14:editId="132A64D4">
                <wp:simplePos x="0" y="0"/>
                <wp:positionH relativeFrom="column">
                  <wp:posOffset>114935</wp:posOffset>
                </wp:positionH>
                <wp:positionV relativeFrom="paragraph">
                  <wp:posOffset>19837</wp:posOffset>
                </wp:positionV>
                <wp:extent cx="115556" cy="115556"/>
                <wp:effectExtent l="0" t="0" r="18415" b="18415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6" cy="1155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57C81" id="Rettangolo 14" o:spid="_x0000_s1026" style="position:absolute;margin-left:9.05pt;margin-top:1.55pt;width:9.1pt;height: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" fillcolor="#5b9bd5 [3204]" strokecolor="#1f4d78 [1604]" strokeweight="1pt"/>
            </w:pict>
          </mc:Fallback>
        </mc:AlternateContent>
      </w:r>
      <w:proofErr w:type="gramStart"/>
      <w:r w:rsidRPr="0029554B">
        <w:rPr>
          <w:rFonts w:asciiTheme="minorHAnsi" w:hAnsiTheme="minorHAnsi"/>
          <w:color w:val="161616"/>
          <w:w w:val="105"/>
          <w:sz w:val="20"/>
          <w:szCs w:val="20"/>
        </w:rPr>
        <w:t>che</w:t>
      </w:r>
      <w:proofErr w:type="gramEnd"/>
      <w:r w:rsidRPr="0029554B">
        <w:rPr>
          <w:rFonts w:asciiTheme="minorHAnsi" w:hAnsiTheme="minorHAnsi"/>
          <w:color w:val="161616"/>
          <w:w w:val="105"/>
          <w:sz w:val="20"/>
          <w:szCs w:val="20"/>
        </w:rPr>
        <w:t xml:space="preserve"> sono presenti nei confronti dei soggetti di seguito indicati le relative condanne 1 {le condanne andranno tutte indicate, ivi comprese quelle che beneficiano della non menzione, ad</w:t>
      </w:r>
      <w:r>
        <w:rPr>
          <w:rFonts w:asciiTheme="minorHAnsi" w:hAnsiTheme="minorHAnsi"/>
          <w:color w:val="161616"/>
          <w:w w:val="105"/>
          <w:sz w:val="20"/>
          <w:szCs w:val="20"/>
        </w:rPr>
        <w:t xml:space="preserve"> </w:t>
      </w:r>
      <w:r w:rsidRPr="0029554B">
        <w:rPr>
          <w:rFonts w:asciiTheme="minorHAnsi" w:hAnsiTheme="minorHAnsi"/>
          <w:color w:val="161616"/>
          <w:w w:val="105"/>
          <w:sz w:val="20"/>
          <w:szCs w:val="20"/>
        </w:rPr>
        <w:t>esclusione di quelle per reati depenalizzati o per le quali è intervenuta la riabilitazione o quando il reato è stato dichiarato estinto dopo la condanna o in c</w:t>
      </w:r>
      <w:r>
        <w:rPr>
          <w:rFonts w:asciiTheme="minorHAnsi" w:hAnsiTheme="minorHAnsi"/>
          <w:color w:val="161616"/>
          <w:w w:val="105"/>
          <w:sz w:val="20"/>
          <w:szCs w:val="20"/>
        </w:rPr>
        <w:t>as</w:t>
      </w:r>
      <w:r w:rsidRPr="0029554B">
        <w:rPr>
          <w:rFonts w:asciiTheme="minorHAnsi" w:hAnsiTheme="minorHAnsi"/>
          <w:color w:val="161616"/>
          <w:w w:val="105"/>
          <w:sz w:val="20"/>
          <w:szCs w:val="20"/>
        </w:rPr>
        <w:t>o di revoca della condanna medesima</w:t>
      </w:r>
      <w:r>
        <w:rPr>
          <w:rFonts w:asciiTheme="minorHAnsi" w:hAnsiTheme="minorHAnsi"/>
          <w:color w:val="161616"/>
          <w:w w:val="105"/>
          <w:sz w:val="20"/>
          <w:szCs w:val="20"/>
        </w:rPr>
        <w:t>.</w:t>
      </w:r>
    </w:p>
    <w:tbl>
      <w:tblPr>
        <w:tblStyle w:val="Grigliatabell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3355"/>
        <w:gridCol w:w="2126"/>
        <w:gridCol w:w="2409"/>
      </w:tblGrid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Soggetto</w:t>
            </w:r>
          </w:p>
        </w:tc>
        <w:tc>
          <w:tcPr>
            <w:tcW w:w="326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</w:t>
            </w:r>
          </w:p>
        </w:tc>
        <w:tc>
          <w:tcPr>
            <w:tcW w:w="2126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Sentenza/decreto del</w:t>
            </w:r>
          </w:p>
        </w:tc>
        <w:tc>
          <w:tcPr>
            <w:tcW w:w="2407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8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Reato</w:t>
            </w:r>
          </w:p>
        </w:tc>
        <w:tc>
          <w:tcPr>
            <w:tcW w:w="7798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Pena applicata</w:t>
            </w:r>
          </w:p>
        </w:tc>
        <w:tc>
          <w:tcPr>
            <w:tcW w:w="7798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</w:tbl>
    <w:p w:rsidR="00573A52" w:rsidRPr="0029554B" w:rsidRDefault="00573A52" w:rsidP="00573A52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</w:pPr>
    </w:p>
    <w:tbl>
      <w:tblPr>
        <w:tblStyle w:val="Grigliatabell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3355"/>
        <w:gridCol w:w="2126"/>
        <w:gridCol w:w="2409"/>
      </w:tblGrid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Soggetto</w:t>
            </w:r>
          </w:p>
        </w:tc>
        <w:tc>
          <w:tcPr>
            <w:tcW w:w="326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</w:t>
            </w:r>
          </w:p>
        </w:tc>
        <w:tc>
          <w:tcPr>
            <w:tcW w:w="2126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Sentenza/decreto del</w:t>
            </w:r>
          </w:p>
        </w:tc>
        <w:tc>
          <w:tcPr>
            <w:tcW w:w="2407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8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Reato</w:t>
            </w:r>
          </w:p>
        </w:tc>
        <w:tc>
          <w:tcPr>
            <w:tcW w:w="7798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Pena applicata</w:t>
            </w:r>
          </w:p>
        </w:tc>
        <w:tc>
          <w:tcPr>
            <w:tcW w:w="7798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</w:tbl>
    <w:p w:rsidR="00573A52" w:rsidRPr="0029554B" w:rsidRDefault="00573A52" w:rsidP="00573A52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</w:pPr>
    </w:p>
    <w:tbl>
      <w:tblPr>
        <w:tblStyle w:val="Grigliatabell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3355"/>
        <w:gridCol w:w="2126"/>
        <w:gridCol w:w="2409"/>
      </w:tblGrid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Soggetto</w:t>
            </w:r>
          </w:p>
        </w:tc>
        <w:tc>
          <w:tcPr>
            <w:tcW w:w="33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</w:t>
            </w:r>
          </w:p>
        </w:tc>
        <w:tc>
          <w:tcPr>
            <w:tcW w:w="2126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8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Sentenza/decreto del</w:t>
            </w:r>
          </w:p>
        </w:tc>
        <w:tc>
          <w:tcPr>
            <w:tcW w:w="2409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8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Reato</w:t>
            </w:r>
          </w:p>
        </w:tc>
        <w:tc>
          <w:tcPr>
            <w:tcW w:w="7890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  <w:tr w:rsidR="00573A52" w:rsidTr="00391984">
        <w:tc>
          <w:tcPr>
            <w:tcW w:w="1555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Pena applicata</w:t>
            </w:r>
          </w:p>
        </w:tc>
        <w:tc>
          <w:tcPr>
            <w:tcW w:w="7890" w:type="dxa"/>
            <w:gridSpan w:val="3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  <w:t>__________________________________________________________________________</w:t>
            </w:r>
          </w:p>
        </w:tc>
      </w:tr>
    </w:tbl>
    <w:p w:rsidR="00573A52" w:rsidRPr="009D0C95" w:rsidRDefault="00573A52" w:rsidP="00573A52">
      <w:pPr>
        <w:pStyle w:val="Corpotesto"/>
        <w:tabs>
          <w:tab w:val="left" w:pos="709"/>
        </w:tabs>
        <w:kinsoku w:val="0"/>
        <w:overflowPunct w:val="0"/>
        <w:spacing w:line="240" w:lineRule="exact"/>
        <w:ind w:left="709" w:right="109" w:hanging="425"/>
        <w:jc w:val="both"/>
        <w:rPr>
          <w:rFonts w:asciiTheme="minorHAnsi" w:hAnsiTheme="minorHAnsi"/>
          <w:color w:val="000000"/>
          <w:sz w:val="20"/>
          <w:szCs w:val="20"/>
        </w:rPr>
      </w:pPr>
      <w:r w:rsidRPr="009D0C95">
        <w:rPr>
          <w:rFonts w:asciiTheme="minorHAnsi" w:hAnsiTheme="minorHAnsi"/>
          <w:bCs/>
          <w:color w:val="151515"/>
          <w:w w:val="105"/>
          <w:sz w:val="20"/>
          <w:szCs w:val="20"/>
        </w:rPr>
        <w:t>Il)</w:t>
      </w:r>
      <w:r w:rsidRPr="009D0C95">
        <w:rPr>
          <w:rFonts w:asciiTheme="minorHAnsi" w:hAnsiTheme="minorHAnsi"/>
          <w:bCs/>
          <w:color w:val="151515"/>
          <w:spacing w:val="8"/>
          <w:w w:val="105"/>
          <w:sz w:val="20"/>
          <w:szCs w:val="20"/>
        </w:rPr>
        <w:t xml:space="preserve"> </w:t>
      </w:r>
      <w:r>
        <w:rPr>
          <w:rFonts w:asciiTheme="minorHAnsi" w:hAnsiTheme="minorHAnsi"/>
          <w:bCs/>
          <w:color w:val="151515"/>
          <w:spacing w:val="8"/>
          <w:w w:val="105"/>
          <w:sz w:val="20"/>
          <w:szCs w:val="20"/>
        </w:rPr>
        <w:tab/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r w:rsidRPr="009D0C95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sussistono</w:t>
      </w:r>
      <w:r w:rsidRPr="009D0C95">
        <w:rPr>
          <w:rFonts w:asciiTheme="minorHAnsi" w:hAnsiTheme="minorHAnsi"/>
          <w:color w:val="151515"/>
          <w:spacing w:val="2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cause</w:t>
      </w:r>
      <w:r w:rsidRPr="009D0C95">
        <w:rPr>
          <w:rFonts w:asciiTheme="minorHAnsi" w:hAnsiTheme="minorHAnsi"/>
          <w:color w:val="151515"/>
          <w:spacing w:val="2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decadenza,</w:t>
      </w:r>
      <w:r w:rsidRPr="009D0C95">
        <w:rPr>
          <w:rFonts w:asciiTheme="minorHAnsi" w:hAnsiTheme="minorHAnsi"/>
          <w:color w:val="151515"/>
          <w:spacing w:val="3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sospensione</w:t>
      </w:r>
      <w:r w:rsidRPr="009D0C95">
        <w:rPr>
          <w:rFonts w:asciiTheme="minorHAnsi" w:hAnsiTheme="minorHAnsi"/>
          <w:color w:val="151515"/>
          <w:spacing w:val="3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9D0C95">
        <w:rPr>
          <w:rFonts w:asciiTheme="minorHAnsi" w:hAnsiTheme="minorHAnsi"/>
          <w:color w:val="151515"/>
          <w:spacing w:val="1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divieto</w:t>
      </w:r>
      <w:r w:rsidRPr="009D0C95">
        <w:rPr>
          <w:rFonts w:asciiTheme="minorHAnsi" w:hAnsiTheme="minorHAnsi"/>
          <w:color w:val="151515"/>
          <w:spacing w:val="3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previste</w:t>
      </w:r>
      <w:r w:rsidRPr="009D0C95">
        <w:rPr>
          <w:rFonts w:asciiTheme="minorHAnsi" w:hAnsiTheme="minorHAnsi"/>
          <w:color w:val="151515"/>
          <w:spacing w:val="1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dall'articolo</w:t>
      </w:r>
      <w:r w:rsidRPr="009D0C95">
        <w:rPr>
          <w:rFonts w:asciiTheme="minorHAnsi" w:hAnsiTheme="minorHAnsi"/>
          <w:color w:val="151515"/>
          <w:spacing w:val="3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67</w:t>
      </w:r>
      <w:r w:rsidRPr="009D0C95">
        <w:rPr>
          <w:rFonts w:asciiTheme="minorHAnsi" w:hAnsiTheme="minorHAnsi"/>
          <w:color w:val="151515"/>
          <w:spacing w:val="1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9D0C95">
        <w:rPr>
          <w:rFonts w:asciiTheme="minorHAnsi" w:hAnsiTheme="minorHAnsi"/>
          <w:color w:val="151515"/>
          <w:w w:val="107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decreto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legislativo 6</w:t>
      </w:r>
      <w:r w:rsidRPr="009D0C95">
        <w:rPr>
          <w:rFonts w:asciiTheme="minorHAnsi" w:hAnsiTheme="minorHAnsi"/>
          <w:color w:val="151515"/>
          <w:spacing w:val="4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settembre</w:t>
      </w:r>
      <w:r w:rsidRPr="009D0C95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2011,</w:t>
      </w:r>
      <w:r w:rsidRPr="009D0C95">
        <w:rPr>
          <w:rFonts w:asciiTheme="minorHAnsi" w:hAnsiTheme="minorHAnsi"/>
          <w:color w:val="151515"/>
          <w:spacing w:val="5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n.</w:t>
      </w:r>
      <w:r w:rsidRPr="009D0C95">
        <w:rPr>
          <w:rFonts w:asciiTheme="minorHAnsi" w:hAnsiTheme="minorHAnsi"/>
          <w:color w:val="151515"/>
          <w:spacing w:val="5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159</w:t>
      </w:r>
      <w:r w:rsidRPr="009D0C95">
        <w:rPr>
          <w:rFonts w:asciiTheme="minorHAnsi" w:hAnsiTheme="minorHAnsi"/>
          <w:color w:val="151515"/>
          <w:spacing w:val="3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9D0C95">
        <w:rPr>
          <w:rFonts w:asciiTheme="minorHAnsi" w:hAnsiTheme="minorHAnsi"/>
          <w:color w:val="151515"/>
          <w:spacing w:val="4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4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un</w:t>
      </w:r>
      <w:r w:rsidRPr="009D0C95">
        <w:rPr>
          <w:rFonts w:asciiTheme="minorHAnsi" w:hAnsiTheme="minorHAnsi"/>
          <w:color w:val="151515"/>
          <w:spacing w:val="3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tentativo</w:t>
      </w:r>
      <w:r w:rsidRPr="009D0C95">
        <w:rPr>
          <w:rFonts w:asciiTheme="minorHAnsi" w:hAnsiTheme="minorHAnsi"/>
          <w:color w:val="151515"/>
          <w:spacing w:val="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4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infiltrazione</w:t>
      </w:r>
      <w:r w:rsidRPr="009D0C95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mafiosa</w:t>
      </w:r>
      <w:r w:rsidRPr="009D0C95">
        <w:rPr>
          <w:rFonts w:asciiTheme="minorHAnsi" w:hAnsiTheme="minorHAnsi"/>
          <w:color w:val="151515"/>
          <w:spacing w:val="5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4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cui</w:t>
      </w:r>
      <w:r w:rsidRPr="009D0C95">
        <w:rPr>
          <w:rFonts w:asciiTheme="minorHAnsi" w:hAnsiTheme="minorHAnsi"/>
          <w:color w:val="151515"/>
          <w:w w:val="106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all'articolo</w:t>
      </w:r>
      <w:r w:rsidRPr="009D0C95">
        <w:rPr>
          <w:rFonts w:asciiTheme="minorHAnsi" w:hAnsiTheme="minorHAnsi"/>
          <w:color w:val="151515"/>
          <w:spacing w:val="4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i/>
          <w:iCs/>
          <w:color w:val="151515"/>
          <w:w w:val="105"/>
          <w:sz w:val="20"/>
          <w:szCs w:val="20"/>
        </w:rPr>
        <w:t>84,</w:t>
      </w:r>
      <w:r w:rsidRPr="009D0C95">
        <w:rPr>
          <w:rFonts w:asciiTheme="minorHAnsi" w:hAnsiTheme="minorHAnsi"/>
          <w:i/>
          <w:iCs/>
          <w:color w:val="151515"/>
          <w:spacing w:val="1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comma</w:t>
      </w:r>
      <w:r w:rsidRPr="009D0C95">
        <w:rPr>
          <w:rFonts w:asciiTheme="minorHAnsi" w:hAnsiTheme="minorHAnsi"/>
          <w:color w:val="151515"/>
          <w:spacing w:val="3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i/>
          <w:iCs/>
          <w:color w:val="151515"/>
          <w:w w:val="105"/>
          <w:sz w:val="20"/>
          <w:szCs w:val="20"/>
        </w:rPr>
        <w:t>4,</w:t>
      </w:r>
      <w:r w:rsidRPr="009D0C95">
        <w:rPr>
          <w:rFonts w:asciiTheme="minorHAnsi" w:hAnsiTheme="minorHAnsi"/>
          <w:i/>
          <w:iCs/>
          <w:color w:val="151515"/>
          <w:spacing w:val="2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9D0C95">
        <w:rPr>
          <w:rFonts w:asciiTheme="minorHAnsi" w:hAnsiTheme="minorHAnsi"/>
          <w:color w:val="151515"/>
          <w:spacing w:val="3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medesimo</w:t>
      </w:r>
      <w:r w:rsidRPr="009D0C95">
        <w:rPr>
          <w:rFonts w:asciiTheme="minorHAnsi" w:hAnsiTheme="minorHAnsi"/>
          <w:color w:val="151515"/>
          <w:spacing w:val="3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decreto.</w:t>
      </w:r>
      <w:r w:rsidRPr="009D0C95">
        <w:rPr>
          <w:rFonts w:asciiTheme="minorHAnsi" w:hAnsiTheme="minorHAnsi"/>
          <w:color w:val="151515"/>
          <w:spacing w:val="3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Resta</w:t>
      </w:r>
      <w:r w:rsidRPr="009D0C95">
        <w:rPr>
          <w:rFonts w:asciiTheme="minorHAnsi" w:hAnsiTheme="minorHAnsi"/>
          <w:color w:val="151515"/>
          <w:spacing w:val="3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fermo</w:t>
      </w:r>
      <w:r w:rsidRPr="009D0C95">
        <w:rPr>
          <w:rFonts w:asciiTheme="minorHAnsi" w:hAnsiTheme="minorHAnsi"/>
          <w:color w:val="151515"/>
          <w:spacing w:val="3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quanto</w:t>
      </w:r>
      <w:r w:rsidRPr="009D0C95">
        <w:rPr>
          <w:rFonts w:asciiTheme="minorHAnsi" w:hAnsiTheme="minorHAnsi"/>
          <w:color w:val="151515"/>
          <w:spacing w:val="4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previsto</w:t>
      </w:r>
      <w:r w:rsidRPr="009D0C95">
        <w:rPr>
          <w:rFonts w:asciiTheme="minorHAnsi" w:hAnsiTheme="minorHAnsi"/>
          <w:color w:val="151515"/>
          <w:spacing w:val="3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dagli</w:t>
      </w:r>
      <w:r w:rsidRPr="009D0C95">
        <w:rPr>
          <w:rFonts w:asciiTheme="minorHAnsi" w:hAnsiTheme="minorHAnsi"/>
          <w:color w:val="151515"/>
          <w:spacing w:val="3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articoli</w:t>
      </w:r>
      <w:r w:rsidRPr="009D0C95">
        <w:rPr>
          <w:rFonts w:asciiTheme="minorHAnsi" w:hAnsiTheme="minorHAnsi"/>
          <w:color w:val="151515"/>
          <w:spacing w:val="2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i/>
          <w:iCs/>
          <w:color w:val="151515"/>
          <w:w w:val="105"/>
          <w:sz w:val="20"/>
          <w:szCs w:val="20"/>
        </w:rPr>
        <w:t>88,</w:t>
      </w:r>
      <w:r w:rsidRPr="009D0C95">
        <w:rPr>
          <w:rFonts w:asciiTheme="minorHAnsi" w:hAnsiTheme="minorHAnsi"/>
          <w:i/>
          <w:iCs/>
          <w:color w:val="151515"/>
          <w:w w:val="107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comma</w:t>
      </w:r>
      <w:r w:rsidRPr="009D0C95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4-bis,</w:t>
      </w:r>
      <w:r w:rsidRPr="009D0C95">
        <w:rPr>
          <w:rFonts w:asciiTheme="minorHAnsi" w:hAnsiTheme="minorHAnsi"/>
          <w:color w:val="151515"/>
          <w:spacing w:val="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9D0C95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92,</w:t>
      </w:r>
      <w:r w:rsidRPr="009D0C95">
        <w:rPr>
          <w:rFonts w:asciiTheme="minorHAnsi" w:hAnsiTheme="minorHAnsi"/>
          <w:color w:val="151515"/>
          <w:spacing w:val="-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commi</w:t>
      </w:r>
      <w:r w:rsidRPr="009D0C95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2</w:t>
      </w:r>
      <w:r w:rsidRPr="009D0C95">
        <w:rPr>
          <w:rFonts w:asciiTheme="minorHAnsi" w:hAnsiTheme="minorHAnsi"/>
          <w:color w:val="151515"/>
          <w:spacing w:val="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9D0C95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i/>
          <w:iCs/>
          <w:color w:val="151515"/>
          <w:w w:val="105"/>
          <w:sz w:val="20"/>
          <w:szCs w:val="20"/>
        </w:rPr>
        <w:t>3,</w:t>
      </w:r>
      <w:r w:rsidRPr="009D0C95">
        <w:rPr>
          <w:rFonts w:asciiTheme="minorHAnsi" w:hAnsiTheme="minorHAnsi"/>
          <w:i/>
          <w:iCs/>
          <w:color w:val="151515"/>
          <w:spacing w:val="-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9D0C95">
        <w:rPr>
          <w:rFonts w:asciiTheme="minorHAnsi" w:hAnsiTheme="minorHAnsi"/>
          <w:color w:val="151515"/>
          <w:spacing w:val="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decreto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legislativo</w:t>
      </w:r>
      <w:r w:rsidRPr="009D0C95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6</w:t>
      </w:r>
      <w:r w:rsidRPr="009D0C95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settembre</w:t>
      </w:r>
      <w:r w:rsidRPr="009D0C95">
        <w:rPr>
          <w:rFonts w:asciiTheme="minorHAnsi" w:hAnsiTheme="minorHAnsi"/>
          <w:color w:val="151515"/>
          <w:spacing w:val="2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2011,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n.</w:t>
      </w:r>
      <w:r w:rsidRPr="009D0C95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159,</w:t>
      </w:r>
      <w:r w:rsidRPr="009D0C95">
        <w:rPr>
          <w:rFonts w:asciiTheme="minorHAnsi" w:hAnsiTheme="minorHAnsi"/>
          <w:color w:val="151515"/>
          <w:spacing w:val="-1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</w:t>
      </w:r>
      <w:r w:rsidRPr="009D0C95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riferimento</w:t>
      </w:r>
      <w:r w:rsidRPr="009D0C95">
        <w:rPr>
          <w:rFonts w:asciiTheme="minorHAnsi" w:hAnsiTheme="minorHAnsi"/>
          <w:color w:val="151515"/>
          <w:w w:val="110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rispettivamente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alle</w:t>
      </w:r>
      <w:r w:rsidRPr="009D0C95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comunicazioni</w:t>
      </w:r>
      <w:r w:rsidRPr="009D0C95">
        <w:rPr>
          <w:rFonts w:asciiTheme="minorHAnsi" w:hAnsiTheme="minorHAnsi"/>
          <w:color w:val="151515"/>
          <w:spacing w:val="2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antimafia</w:t>
      </w:r>
      <w:r w:rsidRPr="009D0C95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9D0C95">
        <w:rPr>
          <w:rFonts w:asciiTheme="minorHAnsi" w:hAnsiTheme="minorHAnsi"/>
          <w:color w:val="151515"/>
          <w:spacing w:val="-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alle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informazioni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antimafia</w:t>
      </w:r>
      <w:r w:rsidRPr="009D0C95">
        <w:rPr>
          <w:rFonts w:asciiTheme="minorHAnsi" w:hAnsiTheme="minorHAnsi"/>
          <w:color w:val="151515"/>
          <w:spacing w:val="1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(comma</w:t>
      </w:r>
      <w:r w:rsidRPr="009D0C95">
        <w:rPr>
          <w:rFonts w:asciiTheme="minorHAnsi" w:hAnsiTheme="minorHAnsi"/>
          <w:color w:val="151515"/>
          <w:spacing w:val="1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2);</w:t>
      </w:r>
    </w:p>
    <w:p w:rsidR="00573A52" w:rsidRPr="009D0C95" w:rsidRDefault="00573A52" w:rsidP="00573A52">
      <w:pPr>
        <w:pStyle w:val="Corpotesto"/>
        <w:numPr>
          <w:ilvl w:val="0"/>
          <w:numId w:val="6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22" w:hanging="425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9D0C95">
        <w:rPr>
          <w:rFonts w:asciiTheme="minorHAnsi" w:hAnsiTheme="minorHAnsi"/>
          <w:color w:val="151515"/>
          <w:spacing w:val="1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r w:rsidRPr="009D0C95">
        <w:rPr>
          <w:rFonts w:asciiTheme="minorHAnsi" w:hAnsiTheme="minorHAnsi"/>
          <w:color w:val="151515"/>
          <w:spacing w:val="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aver</w:t>
      </w:r>
      <w:r w:rsidRPr="009D0C95">
        <w:rPr>
          <w:rFonts w:asciiTheme="minorHAnsi" w:hAnsiTheme="minorHAnsi"/>
          <w:color w:val="151515"/>
          <w:spacing w:val="2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commesso</w:t>
      </w:r>
      <w:r w:rsidRPr="009D0C95">
        <w:rPr>
          <w:rFonts w:asciiTheme="minorHAnsi" w:hAnsiTheme="minorHAnsi"/>
          <w:color w:val="151515"/>
          <w:spacing w:val="2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violazioni</w:t>
      </w:r>
      <w:r w:rsidRPr="009D0C95">
        <w:rPr>
          <w:rFonts w:asciiTheme="minorHAnsi" w:hAnsiTheme="minorHAnsi"/>
          <w:color w:val="151515"/>
          <w:spacing w:val="2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gravi,</w:t>
      </w:r>
      <w:r w:rsidRPr="009D0C95">
        <w:rPr>
          <w:rFonts w:asciiTheme="minorHAnsi" w:hAnsiTheme="minorHAnsi"/>
          <w:color w:val="151515"/>
          <w:spacing w:val="2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definitivamente</w:t>
      </w:r>
      <w:r w:rsidRPr="009D0C95">
        <w:rPr>
          <w:rFonts w:asciiTheme="minorHAnsi" w:hAnsiTheme="minorHAnsi"/>
          <w:color w:val="151515"/>
          <w:spacing w:val="3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accertate,</w:t>
      </w:r>
      <w:r w:rsidRPr="009D0C95">
        <w:rPr>
          <w:rFonts w:asciiTheme="minorHAnsi" w:hAnsiTheme="minorHAnsi"/>
          <w:color w:val="151515"/>
          <w:spacing w:val="3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rispetto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agli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obblighi</w:t>
      </w:r>
      <w:r w:rsidRPr="009D0C95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relativi</w:t>
      </w:r>
      <w:r w:rsidRPr="009D0C95">
        <w:rPr>
          <w:rFonts w:asciiTheme="minorHAnsi" w:hAnsiTheme="minorHAnsi"/>
          <w:color w:val="151515"/>
          <w:spacing w:val="1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</w:t>
      </w:r>
      <w:r w:rsidRPr="009D0C95">
        <w:rPr>
          <w:rFonts w:asciiTheme="minorHAnsi" w:hAnsiTheme="minorHAnsi"/>
          <w:color w:val="151515"/>
          <w:w w:val="103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pagamento</w:t>
      </w:r>
      <w:r w:rsidRPr="009D0C95">
        <w:rPr>
          <w:rFonts w:asciiTheme="minorHAnsi" w:hAnsiTheme="minorHAnsi"/>
          <w:color w:val="151515"/>
          <w:spacing w:val="1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delle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imposte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tasse</w:t>
      </w:r>
      <w:r w:rsidRPr="009D0C95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9D0C95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dei</w:t>
      </w:r>
      <w:r w:rsidRPr="009D0C95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contributi</w:t>
      </w:r>
      <w:r w:rsidRPr="009D0C95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previdenziali,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secondo</w:t>
      </w:r>
      <w:r w:rsidRPr="009D0C95">
        <w:rPr>
          <w:rFonts w:asciiTheme="minorHAnsi" w:hAnsiTheme="minorHAnsi"/>
          <w:color w:val="151515"/>
          <w:spacing w:val="2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la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legislazione</w:t>
      </w:r>
      <w:r w:rsidRPr="009D0C95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italiana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9D0C95">
        <w:rPr>
          <w:rFonts w:asciiTheme="minorHAnsi" w:hAnsiTheme="minorHAnsi"/>
          <w:color w:val="151515"/>
          <w:w w:val="107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quella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dello</w:t>
      </w:r>
      <w:r w:rsidRPr="009D0C95">
        <w:rPr>
          <w:rFonts w:asciiTheme="minorHAnsi" w:hAnsiTheme="minorHAnsi"/>
          <w:color w:val="151515"/>
          <w:spacing w:val="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Stato</w:t>
      </w:r>
      <w:r w:rsidRPr="009D0C95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</w:t>
      </w:r>
      <w:r w:rsidRPr="009D0C95">
        <w:rPr>
          <w:rFonts w:asciiTheme="minorHAnsi" w:hAnsiTheme="minorHAnsi"/>
          <w:color w:val="151515"/>
          <w:spacing w:val="-1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cui</w:t>
      </w:r>
      <w:r w:rsidRPr="009D0C95">
        <w:rPr>
          <w:rFonts w:asciiTheme="minorHAnsi" w:hAnsiTheme="minorHAnsi"/>
          <w:color w:val="151515"/>
          <w:spacing w:val="-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sono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stabiliti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(comma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4);</w:t>
      </w:r>
    </w:p>
    <w:p w:rsidR="00573A52" w:rsidRPr="009D0C95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16" w:hanging="425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9D0C95">
        <w:rPr>
          <w:rFonts w:asciiTheme="minorHAnsi" w:hAnsiTheme="minorHAnsi"/>
          <w:color w:val="151515"/>
          <w:spacing w:val="2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aver</w:t>
      </w:r>
      <w:r w:rsidRPr="009D0C95">
        <w:rPr>
          <w:rFonts w:asciiTheme="minorHAnsi" w:hAnsiTheme="minorHAnsi"/>
          <w:color w:val="151515"/>
          <w:spacing w:val="2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commesso</w:t>
      </w:r>
      <w:r w:rsidRPr="009D0C95">
        <w:rPr>
          <w:rFonts w:asciiTheme="minorHAnsi" w:hAnsiTheme="minorHAnsi"/>
          <w:color w:val="151515"/>
          <w:spacing w:val="3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gravi</w:t>
      </w:r>
      <w:r w:rsidRPr="009D0C95">
        <w:rPr>
          <w:rFonts w:asciiTheme="minorHAnsi" w:hAnsiTheme="minorHAnsi"/>
          <w:color w:val="151515"/>
          <w:spacing w:val="2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infrazioni</w:t>
      </w:r>
      <w:r w:rsidRPr="009D0C95">
        <w:rPr>
          <w:rFonts w:asciiTheme="minorHAnsi" w:hAnsiTheme="minorHAnsi"/>
          <w:color w:val="151515"/>
          <w:spacing w:val="2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debitamente</w:t>
      </w:r>
      <w:r w:rsidRPr="009D0C95">
        <w:rPr>
          <w:rFonts w:asciiTheme="minorHAnsi" w:hAnsiTheme="minorHAnsi"/>
          <w:color w:val="151515"/>
          <w:spacing w:val="4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accertate</w:t>
      </w:r>
      <w:r w:rsidRPr="009D0C95">
        <w:rPr>
          <w:rFonts w:asciiTheme="minorHAnsi" w:hAnsiTheme="minorHAnsi"/>
          <w:color w:val="151515"/>
          <w:spacing w:val="3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alle</w:t>
      </w:r>
      <w:r w:rsidRPr="009D0C95">
        <w:rPr>
          <w:rFonts w:asciiTheme="minorHAnsi" w:hAnsiTheme="minorHAnsi"/>
          <w:color w:val="151515"/>
          <w:spacing w:val="3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norme</w:t>
      </w:r>
      <w:r w:rsidRPr="009D0C95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</w:t>
      </w:r>
      <w:r w:rsidRPr="009D0C95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materia</w:t>
      </w:r>
      <w:r w:rsidRPr="009D0C95">
        <w:rPr>
          <w:rFonts w:asciiTheme="minorHAnsi" w:hAnsiTheme="minorHAnsi"/>
          <w:color w:val="151515"/>
          <w:spacing w:val="3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1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salute</w:t>
      </w:r>
      <w:r w:rsidRPr="009D0C95">
        <w:rPr>
          <w:rFonts w:asciiTheme="minorHAnsi" w:hAnsiTheme="minorHAnsi"/>
          <w:color w:val="151515"/>
          <w:spacing w:val="3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e</w:t>
      </w:r>
      <w:r w:rsidRPr="009D0C95">
        <w:rPr>
          <w:rFonts w:asciiTheme="minorHAnsi" w:hAnsiTheme="minorHAnsi"/>
          <w:color w:val="151515"/>
          <w:w w:val="93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sicurezza</w:t>
      </w:r>
      <w:r w:rsidRPr="009D0C95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sul</w:t>
      </w:r>
      <w:r w:rsidRPr="009D0C95">
        <w:rPr>
          <w:rFonts w:asciiTheme="minorHAnsi" w:hAnsiTheme="minorHAnsi"/>
          <w:color w:val="151515"/>
          <w:spacing w:val="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lavoro</w:t>
      </w:r>
      <w:r w:rsidRPr="009D0C95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nonché</w:t>
      </w:r>
      <w:r w:rsidRPr="009D0C95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agli</w:t>
      </w:r>
      <w:r w:rsidRPr="009D0C95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obblighi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-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cui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all'articolo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 w:cs="Times New Roman"/>
          <w:i/>
          <w:iCs/>
          <w:color w:val="151515"/>
          <w:w w:val="105"/>
          <w:sz w:val="20"/>
          <w:szCs w:val="20"/>
        </w:rPr>
        <w:t>30,</w:t>
      </w:r>
      <w:r w:rsidRPr="009D0C95">
        <w:rPr>
          <w:rFonts w:asciiTheme="minorHAnsi" w:hAnsiTheme="minorHAnsi" w:cs="Times New Roman"/>
          <w:i/>
          <w:iCs/>
          <w:color w:val="151515"/>
          <w:spacing w:val="-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comma</w:t>
      </w:r>
      <w:r w:rsidRPr="009D0C95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3</w:t>
      </w:r>
      <w:r w:rsidRPr="009D0C95">
        <w:rPr>
          <w:rFonts w:asciiTheme="minorHAnsi" w:hAnsiTheme="minorHAnsi"/>
          <w:color w:val="151515"/>
          <w:spacing w:val="-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9D0C95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Codice</w:t>
      </w:r>
      <w:r w:rsidRPr="009D0C95">
        <w:rPr>
          <w:rFonts w:asciiTheme="minorHAnsi" w:hAnsiTheme="minorHAnsi"/>
          <w:color w:val="151515"/>
          <w:spacing w:val="1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[comma</w:t>
      </w:r>
      <w:r w:rsidRPr="009D0C95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 w:cs="Times New Roman"/>
          <w:i/>
          <w:iCs/>
          <w:color w:val="151515"/>
          <w:w w:val="105"/>
          <w:sz w:val="20"/>
          <w:szCs w:val="20"/>
        </w:rPr>
        <w:t>5,</w:t>
      </w:r>
      <w:r w:rsidRPr="009D0C95">
        <w:rPr>
          <w:rFonts w:asciiTheme="minorHAnsi" w:hAnsiTheme="minorHAnsi" w:cs="Times New Roman"/>
          <w:i/>
          <w:iCs/>
          <w:color w:val="151515"/>
          <w:spacing w:val="-3"/>
          <w:w w:val="105"/>
          <w:sz w:val="20"/>
          <w:szCs w:val="20"/>
        </w:rPr>
        <w:t xml:space="preserve"> </w:t>
      </w:r>
      <w:proofErr w:type="spell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.</w:t>
      </w:r>
      <w:r w:rsidRPr="009D0C95">
        <w:rPr>
          <w:rFonts w:asciiTheme="minorHAnsi" w:hAnsiTheme="minorHAnsi"/>
          <w:color w:val="151515"/>
          <w:w w:val="115"/>
          <w:sz w:val="20"/>
          <w:szCs w:val="20"/>
        </w:rPr>
        <w:t xml:space="preserve"> </w:t>
      </w:r>
      <w:r w:rsidRPr="009D0C95">
        <w:rPr>
          <w:rFonts w:asciiTheme="minorHAnsi" w:hAnsiTheme="minorHAnsi" w:cs="Times New Roman"/>
          <w:color w:val="151515"/>
          <w:w w:val="105"/>
          <w:sz w:val="20"/>
          <w:szCs w:val="20"/>
        </w:rPr>
        <w:t>a</w:t>
      </w:r>
      <w:r w:rsidRPr="009D0C95">
        <w:rPr>
          <w:rFonts w:asciiTheme="minorHAnsi" w:hAnsiTheme="minorHAnsi" w:cs="Times New Roman"/>
          <w:color w:val="151515"/>
          <w:spacing w:val="-3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)l;</w:t>
      </w:r>
    </w:p>
    <w:p w:rsidR="00573A52" w:rsidRPr="009D0C95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sz w:val="20"/>
          <w:szCs w:val="20"/>
        </w:rPr>
      </w:pPr>
      <w:proofErr w:type="gram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9D0C95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non</w:t>
      </w:r>
      <w:r w:rsidRPr="009D0C95">
        <w:rPr>
          <w:rFonts w:asciiTheme="minorHAnsi" w:hAnsiTheme="minorHAnsi"/>
          <w:color w:val="151515"/>
          <w:spacing w:val="-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trovarsi</w:t>
      </w:r>
      <w:r w:rsidRPr="009D0C95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</w:t>
      </w:r>
      <w:r w:rsidRPr="009D0C95">
        <w:rPr>
          <w:rFonts w:asciiTheme="minorHAnsi" w:hAnsiTheme="minorHAnsi"/>
          <w:color w:val="151515"/>
          <w:spacing w:val="-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stato</w:t>
      </w:r>
      <w:r w:rsidRPr="009D0C95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fallimento,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liquidazione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coatta,</w:t>
      </w:r>
      <w:r w:rsidRPr="009D0C95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concordato</w:t>
      </w:r>
      <w:r w:rsidRPr="009D0C95">
        <w:rPr>
          <w:rFonts w:asciiTheme="minorHAnsi" w:hAnsiTheme="minorHAnsi"/>
          <w:color w:val="151515"/>
          <w:spacing w:val="2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preventivo,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salvo</w:t>
      </w:r>
      <w:r w:rsidRPr="009D0C95">
        <w:rPr>
          <w:rFonts w:asciiTheme="minorHAnsi" w:hAnsiTheme="minorHAnsi"/>
          <w:color w:val="151515"/>
          <w:spacing w:val="1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il</w:t>
      </w:r>
      <w:r w:rsidRPr="009D0C95">
        <w:rPr>
          <w:rFonts w:asciiTheme="minorHAnsi" w:hAnsiTheme="minorHAnsi"/>
          <w:color w:val="151515"/>
          <w:spacing w:val="-1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caso</w:t>
      </w:r>
      <w:r w:rsidRPr="009D0C95">
        <w:rPr>
          <w:rFonts w:asciiTheme="minorHAnsi" w:hAnsiTheme="minorHAnsi"/>
          <w:color w:val="151515"/>
          <w:w w:val="96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3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concordato</w:t>
      </w:r>
      <w:r w:rsidRPr="009D0C95">
        <w:rPr>
          <w:rFonts w:asciiTheme="minorHAnsi" w:hAnsiTheme="minorHAnsi"/>
          <w:color w:val="151515"/>
          <w:spacing w:val="43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</w:t>
      </w:r>
      <w:r w:rsidRPr="009D0C95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continuità</w:t>
      </w:r>
      <w:r w:rsidRPr="009D0C95">
        <w:rPr>
          <w:rFonts w:asciiTheme="minorHAnsi" w:hAnsiTheme="minorHAnsi"/>
          <w:color w:val="151515"/>
          <w:spacing w:val="4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aziendale,</w:t>
      </w:r>
      <w:r w:rsidRPr="009D0C95">
        <w:rPr>
          <w:rFonts w:asciiTheme="minorHAnsi" w:hAnsiTheme="minorHAnsi"/>
          <w:color w:val="151515"/>
          <w:spacing w:val="37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9D0C95">
        <w:rPr>
          <w:rFonts w:asciiTheme="minorHAnsi" w:hAnsiTheme="minorHAnsi"/>
          <w:color w:val="151515"/>
          <w:spacing w:val="3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nei</w:t>
      </w:r>
      <w:r w:rsidRPr="009D0C95">
        <w:rPr>
          <w:rFonts w:asciiTheme="minorHAnsi" w:hAnsiTheme="minorHAnsi"/>
          <w:color w:val="151515"/>
          <w:spacing w:val="2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cui</w:t>
      </w:r>
      <w:r w:rsidRPr="009D0C95">
        <w:rPr>
          <w:rFonts w:asciiTheme="minorHAnsi" w:hAnsiTheme="minorHAnsi"/>
          <w:color w:val="151515"/>
          <w:spacing w:val="2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riguardi</w:t>
      </w:r>
      <w:r w:rsidRPr="009D0C95">
        <w:rPr>
          <w:rFonts w:asciiTheme="minorHAnsi" w:hAnsiTheme="minorHAnsi"/>
          <w:color w:val="151515"/>
          <w:spacing w:val="3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sia</w:t>
      </w:r>
      <w:r w:rsidRPr="009D0C95">
        <w:rPr>
          <w:rFonts w:asciiTheme="minorHAnsi" w:hAnsiTheme="minorHAnsi"/>
          <w:color w:val="151515"/>
          <w:spacing w:val="3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in</w:t>
      </w:r>
      <w:r w:rsidRPr="009D0C95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corso</w:t>
      </w:r>
      <w:r w:rsidRPr="009D0C95">
        <w:rPr>
          <w:rFonts w:asciiTheme="minorHAnsi" w:hAnsiTheme="minorHAnsi"/>
          <w:color w:val="151515"/>
          <w:spacing w:val="4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un</w:t>
      </w:r>
      <w:r w:rsidRPr="009D0C95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procedimento</w:t>
      </w:r>
      <w:r w:rsidRPr="009D0C95">
        <w:rPr>
          <w:rFonts w:asciiTheme="minorHAnsi" w:hAnsiTheme="minorHAnsi"/>
          <w:color w:val="151515"/>
          <w:spacing w:val="4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per</w:t>
      </w:r>
      <w:r w:rsidRPr="009D0C95">
        <w:rPr>
          <w:rFonts w:asciiTheme="minorHAnsi" w:hAnsiTheme="minorHAnsi"/>
          <w:color w:val="151515"/>
          <w:spacing w:val="3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la</w:t>
      </w:r>
      <w:r w:rsidRPr="009D0C95">
        <w:rPr>
          <w:rFonts w:asciiTheme="minorHAnsi" w:hAnsiTheme="minorHAnsi"/>
          <w:color w:val="151515"/>
          <w:w w:val="103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dichiarazione</w:t>
      </w:r>
      <w:r w:rsidRPr="009D0C95">
        <w:rPr>
          <w:rFonts w:asciiTheme="minorHAnsi" w:hAnsiTheme="minorHAnsi"/>
          <w:color w:val="151515"/>
          <w:spacing w:val="21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9D0C95">
        <w:rPr>
          <w:rFonts w:asciiTheme="minorHAnsi" w:hAnsiTheme="minorHAnsi"/>
          <w:color w:val="151515"/>
          <w:spacing w:val="9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una</w:t>
      </w:r>
      <w:r w:rsidRPr="009D0C95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 tali</w:t>
      </w:r>
      <w:r w:rsidRPr="009D0C95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situazioni,</w:t>
      </w:r>
      <w:r w:rsidRPr="009D0C95">
        <w:rPr>
          <w:rFonts w:asciiTheme="minorHAnsi" w:hAnsiTheme="minorHAnsi"/>
          <w:color w:val="151515"/>
          <w:spacing w:val="22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fermo</w:t>
      </w:r>
      <w:r w:rsidRPr="009D0C95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restando</w:t>
      </w:r>
      <w:r w:rsidRPr="009D0C95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quanto</w:t>
      </w:r>
      <w:r w:rsidRPr="009D0C95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previsto</w:t>
      </w:r>
      <w:r w:rsidRPr="009D0C95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dall'articolo</w:t>
      </w:r>
      <w:r w:rsidRPr="009D0C95">
        <w:rPr>
          <w:rFonts w:asciiTheme="minorHAnsi" w:hAnsiTheme="minorHAnsi"/>
          <w:color w:val="151515"/>
          <w:spacing w:val="2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110</w:t>
      </w:r>
      <w:r w:rsidRPr="009D0C95">
        <w:rPr>
          <w:rFonts w:asciiTheme="minorHAnsi" w:hAnsiTheme="minorHAnsi"/>
          <w:color w:val="151515"/>
          <w:spacing w:val="-15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del Codice</w:t>
      </w:r>
      <w:r w:rsidRPr="009D0C95">
        <w:rPr>
          <w:rFonts w:asciiTheme="minorHAnsi" w:hAnsiTheme="minorHAnsi"/>
          <w:color w:val="15151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[comma</w:t>
      </w:r>
      <w:r w:rsidRPr="009D0C95">
        <w:rPr>
          <w:rFonts w:asciiTheme="minorHAnsi" w:hAnsiTheme="minorHAnsi"/>
          <w:color w:val="151515"/>
          <w:spacing w:val="36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 w:cs="Times New Roman"/>
          <w:i/>
          <w:iCs/>
          <w:color w:val="151515"/>
          <w:w w:val="105"/>
          <w:sz w:val="20"/>
          <w:szCs w:val="20"/>
        </w:rPr>
        <w:t>5,</w:t>
      </w:r>
      <w:r w:rsidRPr="009D0C95">
        <w:rPr>
          <w:rFonts w:asciiTheme="minorHAnsi" w:hAnsiTheme="minorHAnsi" w:cs="Times New Roman"/>
          <w:i/>
          <w:iCs/>
          <w:color w:val="151515"/>
          <w:spacing w:val="7"/>
          <w:w w:val="105"/>
          <w:sz w:val="20"/>
          <w:szCs w:val="20"/>
        </w:rPr>
        <w:t xml:space="preserve"> </w:t>
      </w:r>
      <w:proofErr w:type="spell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.</w:t>
      </w:r>
      <w:r w:rsidRPr="009D0C95">
        <w:rPr>
          <w:rFonts w:asciiTheme="minorHAnsi" w:hAnsiTheme="minorHAnsi"/>
          <w:color w:val="151515"/>
          <w:spacing w:val="18"/>
          <w:w w:val="105"/>
          <w:sz w:val="20"/>
          <w:szCs w:val="20"/>
        </w:rPr>
        <w:t xml:space="preserve"> </w:t>
      </w:r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b)];</w:t>
      </w:r>
    </w:p>
    <w:p w:rsidR="00573A52" w:rsidRPr="009D0C95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 xml:space="preserve"> non essersi reso colpevole di gravi  illeciti professionali, tali da rendere dubbia la propria integrità o affidabilità 2 [comma 5, </w:t>
      </w:r>
      <w:proofErr w:type="spellStart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9D0C95">
        <w:rPr>
          <w:rFonts w:asciiTheme="minorHAnsi" w:hAnsiTheme="minorHAnsi"/>
          <w:color w:val="151515"/>
          <w:w w:val="105"/>
          <w:sz w:val="20"/>
          <w:szCs w:val="20"/>
        </w:rPr>
        <w:t>. c)];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6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non trovarsi in una situazione di conflitto di interesse ai sensi dell'articolo 42, comma 2, non diversamente risolvibile [comma 5,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d}];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non trovarsi in una situazione di distorsione della concorrenza derivante dal precedente coinvolgimento nella preparazione della procedura d'appalto di cui all'articolo 67 [comma 5,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e)];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non essere stato soggetto alla sanzione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interdittiva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di cui all'articolo 9, comma 2, lettera c) del decreto legislativo 8 giugno 2001, n. 231 o ad altra sanzione che comporta il divieto di contrarre con la pubblica amministrazione, compresi i provvedimenti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interdittivi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di cui all'articolo 14 del decreto legislativo 9 aprile 2008, n. 81 [comma 5,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f)];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non essere iscritto nel casellario informatico tenuto dall'Osservatorio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deii'ANAC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per aver presentato false dichiarazioni o falsa documentazione ai fini del rilascio dell'attestazione di qualificazione (per il periodo durante il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qualeperdura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l'iscrizione) [comma 5,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g)];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non aver violato il divieto di intestazione fiduciaria di cui all'articolò 17 della legge 19 marzo 1990, n. 55 o, comunque, che è trascorso almeno un anno dall'ultima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violaz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ione accertata definitivamente e che questa è stata rimossa [comma 5,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h)];</w:t>
      </w:r>
    </w:p>
    <w:p w:rsidR="00573A52" w:rsidRPr="00335760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after="60" w:line="240" w:lineRule="exact"/>
        <w:ind w:left="709" w:right="130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 xml:space="preserve"> essere in regola con le norme che disciplinano il diritto al lavoro dei disabili ai sensi della l. 12 marzo 1999, n. 68 [comma 5 </w:t>
      </w:r>
      <w:proofErr w:type="spellStart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335760">
        <w:rPr>
          <w:rFonts w:asciiTheme="minorHAnsi" w:hAnsiTheme="minorHAnsi"/>
          <w:color w:val="151515"/>
          <w:w w:val="105"/>
          <w:sz w:val="20"/>
          <w:szCs w:val="20"/>
        </w:rPr>
        <w:t>. i)]:</w:t>
      </w:r>
    </w:p>
    <w:tbl>
      <w:tblPr>
        <w:tblStyle w:val="Grigliatabella"/>
        <w:tblW w:w="841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852"/>
      </w:tblGrid>
      <w:tr w:rsidR="00573A52" w:rsidTr="00391984">
        <w:tc>
          <w:tcPr>
            <w:tcW w:w="567" w:type="dxa"/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6AC659" wp14:editId="07481A0E">
                      <wp:simplePos x="0" y="0"/>
                      <wp:positionH relativeFrom="column">
                        <wp:posOffset>8729</wp:posOffset>
                      </wp:positionH>
                      <wp:positionV relativeFrom="paragraph">
                        <wp:posOffset>37295</wp:posOffset>
                      </wp:positionV>
                      <wp:extent cx="115556" cy="115556"/>
                      <wp:effectExtent l="0" t="0" r="18415" b="1841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6D25B" id="Rettangolo 15" o:spid="_x0000_s1026" style="position:absolute;margin-left:.7pt;margin-top:2.95pt;width:9.1pt;height: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7852" w:type="dxa"/>
          </w:tcPr>
          <w:p w:rsidR="00573A52" w:rsidRPr="00335760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proofErr w:type="gramStart"/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di</w:t>
            </w:r>
            <w:proofErr w:type="gramEnd"/>
            <w:r w:rsidRPr="00335760">
              <w:rPr>
                <w:rFonts w:asciiTheme="minorHAnsi" w:hAnsiTheme="minorHAnsi"/>
                <w:color w:val="151515"/>
                <w:spacing w:val="1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non</w:t>
            </w:r>
            <w:r w:rsidRPr="00335760">
              <w:rPr>
                <w:rFonts w:asciiTheme="minorHAnsi" w:hAnsiTheme="minorHAnsi"/>
                <w:color w:val="151515"/>
                <w:spacing w:val="-8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essere</w:t>
            </w:r>
            <w:r w:rsidRPr="00335760">
              <w:rPr>
                <w:rFonts w:asciiTheme="minorHAnsi" w:hAnsiTheme="minorHAnsi"/>
                <w:color w:val="151515"/>
                <w:spacing w:val="7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assoggettabile</w:t>
            </w:r>
            <w:r w:rsidRPr="00335760">
              <w:rPr>
                <w:rFonts w:asciiTheme="minorHAnsi" w:hAnsiTheme="minorHAnsi"/>
                <w:color w:val="151515"/>
                <w:spacing w:val="16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agli obblighi</w:t>
            </w:r>
            <w:r w:rsidRPr="00335760">
              <w:rPr>
                <w:rFonts w:asciiTheme="minorHAnsi" w:hAnsiTheme="minorHAnsi"/>
                <w:color w:val="151515"/>
                <w:spacing w:val="1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di</w:t>
            </w:r>
            <w:r w:rsidRPr="00335760">
              <w:rPr>
                <w:rFonts w:asciiTheme="minorHAnsi" w:hAnsiTheme="minorHAnsi"/>
                <w:color w:val="151515"/>
                <w:spacing w:val="-6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assunzioni</w:t>
            </w:r>
            <w:r w:rsidRPr="00335760">
              <w:rPr>
                <w:rFonts w:asciiTheme="minorHAnsi" w:hAnsiTheme="minorHAnsi"/>
                <w:color w:val="151515"/>
                <w:spacing w:val="5"/>
                <w:w w:val="110"/>
                <w:sz w:val="20"/>
                <w:szCs w:val="20"/>
              </w:rPr>
              <w:t xml:space="preserve"> </w:t>
            </w:r>
            <w:proofErr w:type="spellStart"/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ob</w:t>
            </w:r>
            <w:proofErr w:type="spellEnd"/>
            <w:r w:rsidRPr="00335760">
              <w:rPr>
                <w:rFonts w:asciiTheme="minorHAnsi" w:hAnsiTheme="minorHAnsi"/>
                <w:color w:val="151515"/>
                <w:spacing w:val="-12"/>
                <w:w w:val="110"/>
                <w:sz w:val="20"/>
                <w:szCs w:val="20"/>
              </w:rPr>
              <w:t xml:space="preserve"> </w:t>
            </w:r>
            <w:proofErr w:type="spellStart"/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ligatoria</w:t>
            </w:r>
            <w:proofErr w:type="spellEnd"/>
            <w:r w:rsidRPr="00335760">
              <w:rPr>
                <w:rFonts w:asciiTheme="minorHAnsi" w:hAnsiTheme="minorHAnsi"/>
                <w:color w:val="151515"/>
                <w:spacing w:val="10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di</w:t>
            </w:r>
            <w:r w:rsidRPr="00335760">
              <w:rPr>
                <w:rFonts w:asciiTheme="minorHAnsi" w:hAnsiTheme="minorHAnsi"/>
                <w:color w:val="151515"/>
                <w:spacing w:val="-9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cui</w:t>
            </w:r>
            <w:r w:rsidRPr="00335760">
              <w:rPr>
                <w:rFonts w:asciiTheme="minorHAnsi" w:hAnsiTheme="minorHAnsi"/>
                <w:color w:val="151515"/>
                <w:spacing w:val="-9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alla</w:t>
            </w:r>
            <w:r w:rsidRPr="00335760">
              <w:rPr>
                <w:rFonts w:asciiTheme="minorHAnsi" w:hAnsiTheme="minorHAnsi"/>
                <w:color w:val="151515"/>
                <w:spacing w:val="8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/>
                <w:color w:val="151515"/>
                <w:w w:val="110"/>
                <w:sz w:val="20"/>
                <w:szCs w:val="20"/>
              </w:rPr>
              <w:t>L.</w:t>
            </w:r>
            <w:r w:rsidRPr="00335760">
              <w:rPr>
                <w:rFonts w:asciiTheme="minorHAnsi" w:hAnsiTheme="minorHAnsi"/>
                <w:color w:val="151515"/>
                <w:spacing w:val="-2"/>
                <w:w w:val="110"/>
                <w:sz w:val="20"/>
                <w:szCs w:val="20"/>
              </w:rPr>
              <w:t xml:space="preserve"> </w:t>
            </w:r>
            <w:r w:rsidRPr="00335760">
              <w:rPr>
                <w:rFonts w:asciiTheme="minorHAnsi" w:hAnsiTheme="minorHAnsi" w:cs="Times New Roman"/>
                <w:color w:val="151515"/>
                <w:w w:val="110"/>
                <w:sz w:val="20"/>
                <w:szCs w:val="20"/>
              </w:rPr>
              <w:t>68/1999</w:t>
            </w:r>
          </w:p>
        </w:tc>
      </w:tr>
      <w:tr w:rsidR="00573A52" w:rsidTr="0039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A52" w:rsidRDefault="00573A52" w:rsidP="00391984">
            <w:pPr>
              <w:pStyle w:val="Corpotesto"/>
              <w:kinsoku w:val="0"/>
              <w:overflowPunct w:val="0"/>
              <w:spacing w:line="240" w:lineRule="exact"/>
              <w:ind w:right="-1"/>
              <w:jc w:val="both"/>
              <w:rPr>
                <w:rFonts w:asciiTheme="minorHAnsi" w:hAnsiTheme="minorHAnsi"/>
                <w:b/>
                <w:color w:val="1F4E79" w:themeColor="accent1" w:themeShade="80"/>
                <w:w w:val="105"/>
                <w:sz w:val="20"/>
                <w:szCs w:val="20"/>
              </w:rPr>
            </w:pPr>
            <w:r w:rsidRPr="00500670">
              <w:rPr>
                <w:rFonts w:asciiTheme="minorHAnsi" w:hAnsiTheme="minorHAnsi"/>
                <w:noProof/>
                <w:color w:val="15151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1C36C4" wp14:editId="796DF96E">
                      <wp:simplePos x="0" y="0"/>
                      <wp:positionH relativeFrom="column">
                        <wp:posOffset>5554</wp:posOffset>
                      </wp:positionH>
                      <wp:positionV relativeFrom="paragraph">
                        <wp:posOffset>89980</wp:posOffset>
                      </wp:positionV>
                      <wp:extent cx="115556" cy="115556"/>
                      <wp:effectExtent l="0" t="0" r="18415" b="18415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56" cy="1155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C0482" id="Rettangolo 16" o:spid="_x0000_s1026" style="position:absolute;margin-left:.45pt;margin-top:7.1pt;width:9.1pt;height:9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573A52" w:rsidRPr="00335760" w:rsidRDefault="00573A52" w:rsidP="00391984">
            <w:pPr>
              <w:pStyle w:val="Corpotesto"/>
              <w:kinsoku w:val="0"/>
              <w:overflowPunct w:val="0"/>
              <w:spacing w:line="240" w:lineRule="exact"/>
              <w:ind w:left="-104" w:right="-1"/>
              <w:jc w:val="both"/>
              <w:rPr>
                <w:rFonts w:asciiTheme="minorHAnsi" w:hAnsiTheme="minorHAnsi"/>
                <w:color w:val="1F4E79" w:themeColor="accent1" w:themeShade="80"/>
                <w:w w:val="105"/>
                <w:sz w:val="20"/>
                <w:szCs w:val="20"/>
              </w:rPr>
            </w:pPr>
            <w:r w:rsidRPr="00335760">
              <w:rPr>
                <w:rFonts w:asciiTheme="minorHAnsi" w:hAnsiTheme="minorHAnsi"/>
                <w:i/>
                <w:w w:val="105"/>
                <w:sz w:val="18"/>
                <w:szCs w:val="18"/>
              </w:rPr>
              <w:t>(</w:t>
            </w:r>
            <w:proofErr w:type="gramStart"/>
            <w:r w:rsidRPr="00335760">
              <w:rPr>
                <w:rFonts w:asciiTheme="minorHAnsi" w:hAnsiTheme="minorHAnsi"/>
                <w:i/>
                <w:w w:val="105"/>
                <w:sz w:val="18"/>
                <w:szCs w:val="18"/>
              </w:rPr>
              <w:t>in</w:t>
            </w:r>
            <w:proofErr w:type="gramEnd"/>
            <w:r w:rsidRPr="00335760">
              <w:rPr>
                <w:rFonts w:asciiTheme="minorHAnsi" w:hAnsiTheme="minorHAnsi"/>
                <w:i/>
                <w:w w:val="105"/>
                <w:sz w:val="18"/>
                <w:szCs w:val="18"/>
              </w:rPr>
              <w:t xml:space="preserve"> sostituzione della certificazione di cui all’art. 17 della Legge n. 86/99)</w:t>
            </w:r>
            <w:r w:rsidRPr="00335760">
              <w:rPr>
                <w:rFonts w:asciiTheme="minorHAnsi" w:hAnsiTheme="minorHAnsi"/>
                <w:w w:val="105"/>
                <w:sz w:val="20"/>
                <w:szCs w:val="20"/>
              </w:rPr>
              <w:t xml:space="preserve"> di aver ottemperato alle norme di cui all’art. 17L. 68/99</w:t>
            </w:r>
          </w:p>
        </w:tc>
      </w:tr>
    </w:tbl>
    <w:p w:rsidR="00573A52" w:rsidRPr="002D68F3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 w:rsidRPr="00B5154C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B5154C">
        <w:rPr>
          <w:rFonts w:asciiTheme="minorHAnsi" w:hAnsiTheme="minorHAnsi"/>
          <w:color w:val="151515"/>
          <w:w w:val="105"/>
          <w:sz w:val="20"/>
          <w:szCs w:val="20"/>
        </w:rPr>
        <w:t xml:space="preserve"> non essere stato vittima dei reati previsti e puniti dagli articoli 317 e 629 del codice penale aggravati ai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 xml:space="preserve">sensi dell'articolo 7 del </w:t>
      </w:r>
      <w:proofErr w:type="spellStart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deèreto</w:t>
      </w:r>
      <w:proofErr w:type="spellEnd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 xml:space="preserve">-legge 13 maggio 1991, n. 152, convertito, con modificazioni, dalla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lastRenderedPageBreak/>
        <w:t xml:space="preserve">legge 12 luglio 1991, n. 203, o, pur essendone stato vittima ha denunciato i fatti all'autorità giudiziaria (comma 5, </w:t>
      </w:r>
      <w:proofErr w:type="spellStart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. l);</w:t>
      </w:r>
    </w:p>
    <w:p w:rsidR="00573A52" w:rsidRPr="002D68F3" w:rsidRDefault="00573A52" w:rsidP="00573A52">
      <w:pPr>
        <w:pStyle w:val="Corpotesto"/>
        <w:numPr>
          <w:ilvl w:val="0"/>
          <w:numId w:val="5"/>
        </w:numPr>
        <w:tabs>
          <w:tab w:val="left" w:pos="709"/>
          <w:tab w:val="left" w:pos="1185"/>
        </w:tabs>
        <w:kinsoku w:val="0"/>
        <w:overflowPunct w:val="0"/>
        <w:spacing w:line="240" w:lineRule="exact"/>
        <w:ind w:left="709" w:right="133" w:hanging="425"/>
        <w:jc w:val="both"/>
        <w:rPr>
          <w:rFonts w:asciiTheme="minorHAnsi" w:hAnsiTheme="minorHAnsi"/>
          <w:color w:val="000000"/>
          <w:sz w:val="20"/>
          <w:szCs w:val="20"/>
        </w:rPr>
      </w:pPr>
      <w:proofErr w:type="gramStart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di</w:t>
      </w:r>
      <w:proofErr w:type="gramEnd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 xml:space="preserve"> non trovarsi rispetto ad un altro partecipante alla medesima procedura di affidamento, in</w:t>
      </w:r>
      <w:r w:rsidRPr="002D68F3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una</w:t>
      </w:r>
      <w:r w:rsidRPr="002D68F3">
        <w:rPr>
          <w:rFonts w:asciiTheme="minorHAnsi" w:hAnsiTheme="minorHAnsi"/>
          <w:color w:val="151515"/>
          <w:w w:val="102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situazione</w:t>
      </w:r>
      <w:r w:rsidRPr="002D68F3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2D68F3">
        <w:rPr>
          <w:rFonts w:asciiTheme="minorHAnsi" w:hAnsiTheme="minorHAnsi"/>
          <w:color w:val="151515"/>
          <w:spacing w:val="4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controllo</w:t>
      </w:r>
      <w:r w:rsidRPr="002D68F3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2D68F3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cui all'articolo</w:t>
      </w:r>
      <w:r w:rsidRPr="002D68F3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 w:cs="Times New Roman"/>
          <w:color w:val="151515"/>
          <w:w w:val="105"/>
          <w:sz w:val="20"/>
          <w:szCs w:val="20"/>
        </w:rPr>
        <w:t>2359</w:t>
      </w:r>
      <w:r w:rsidRPr="002D68F3">
        <w:rPr>
          <w:rFonts w:asciiTheme="minorHAnsi" w:hAnsiTheme="minorHAnsi" w:cs="Times New Roman"/>
          <w:color w:val="151515"/>
          <w:spacing w:val="2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del</w:t>
      </w:r>
      <w:r w:rsidRPr="002D68F3">
        <w:rPr>
          <w:rFonts w:asciiTheme="minorHAnsi" w:hAnsiTheme="minorHAnsi"/>
          <w:color w:val="151515"/>
          <w:spacing w:val="6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codice</w:t>
      </w:r>
      <w:r w:rsidRPr="002D68F3">
        <w:rPr>
          <w:rFonts w:asciiTheme="minorHAnsi" w:hAnsiTheme="minorHAnsi"/>
          <w:color w:val="151515"/>
          <w:spacing w:val="2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civile</w:t>
      </w:r>
      <w:r w:rsidRPr="002D68F3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2D68F3">
        <w:rPr>
          <w:rFonts w:asciiTheme="minorHAnsi" w:hAnsiTheme="minorHAnsi"/>
          <w:color w:val="151515"/>
          <w:spacing w:val="15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in</w:t>
      </w:r>
      <w:r w:rsidRPr="002D68F3">
        <w:rPr>
          <w:rFonts w:asciiTheme="minorHAnsi" w:hAnsiTheme="minorHAnsi"/>
          <w:color w:val="151515"/>
          <w:spacing w:val="11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una</w:t>
      </w:r>
      <w:r w:rsidRPr="002D68F3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qualsiasi</w:t>
      </w:r>
      <w:r w:rsidRPr="002D68F3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relazione,</w:t>
      </w:r>
      <w:r w:rsidRPr="002D68F3">
        <w:rPr>
          <w:rFonts w:asciiTheme="minorHAnsi" w:hAnsiTheme="minorHAnsi"/>
          <w:color w:val="151515"/>
          <w:spacing w:val="16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anche</w:t>
      </w:r>
      <w:r w:rsidRPr="002D68F3">
        <w:rPr>
          <w:rFonts w:asciiTheme="minorHAnsi" w:hAnsiTheme="minorHAnsi"/>
          <w:color w:val="151515"/>
          <w:w w:val="101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2D68F3">
        <w:rPr>
          <w:rFonts w:asciiTheme="minorHAnsi" w:hAnsiTheme="minorHAnsi"/>
          <w:color w:val="151515"/>
          <w:spacing w:val="8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fatt</w:t>
      </w:r>
      <w:r w:rsidRPr="002D68F3">
        <w:rPr>
          <w:rFonts w:asciiTheme="minorHAnsi" w:hAnsiTheme="minorHAnsi"/>
          <w:color w:val="151515"/>
          <w:spacing w:val="5"/>
          <w:w w:val="105"/>
          <w:sz w:val="20"/>
          <w:szCs w:val="20"/>
        </w:rPr>
        <w:t>o</w:t>
      </w:r>
      <w:r w:rsidRPr="002D68F3">
        <w:rPr>
          <w:rFonts w:asciiTheme="minorHAnsi" w:hAnsiTheme="minorHAnsi"/>
          <w:color w:val="2D2D2D"/>
          <w:w w:val="105"/>
          <w:sz w:val="20"/>
          <w:szCs w:val="20"/>
        </w:rPr>
        <w:t>;</w:t>
      </w:r>
      <w:r w:rsidRPr="002D68F3">
        <w:rPr>
          <w:rFonts w:asciiTheme="minorHAnsi" w:hAnsiTheme="minorHAnsi"/>
          <w:color w:val="2D2D2D"/>
          <w:spacing w:val="-26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se</w:t>
      </w:r>
      <w:r w:rsidRPr="002D68F3">
        <w:rPr>
          <w:rFonts w:asciiTheme="minorHAnsi" w:hAnsiTheme="minorHAnsi"/>
          <w:color w:val="151515"/>
          <w:spacing w:val="2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la</w:t>
      </w:r>
      <w:r w:rsidRPr="002D68F3">
        <w:rPr>
          <w:rFonts w:asciiTheme="minorHAnsi" w:hAnsiTheme="minorHAnsi"/>
          <w:color w:val="151515"/>
          <w:spacing w:val="17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situazione</w:t>
      </w:r>
      <w:r w:rsidRPr="002D68F3">
        <w:rPr>
          <w:rFonts w:asciiTheme="minorHAnsi" w:hAnsiTheme="minorHAnsi"/>
          <w:color w:val="151515"/>
          <w:spacing w:val="32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2D68F3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controllo</w:t>
      </w:r>
      <w:r w:rsidRPr="002D68F3">
        <w:rPr>
          <w:rFonts w:asciiTheme="minorHAnsi" w:hAnsiTheme="minorHAnsi"/>
          <w:color w:val="151515"/>
          <w:spacing w:val="24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o</w:t>
      </w:r>
      <w:r w:rsidRPr="002D68F3">
        <w:rPr>
          <w:rFonts w:asciiTheme="minorHAnsi" w:hAnsiTheme="minorHAnsi"/>
          <w:color w:val="151515"/>
          <w:spacing w:val="21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la</w:t>
      </w:r>
      <w:r w:rsidRPr="002D68F3">
        <w:rPr>
          <w:rFonts w:asciiTheme="minorHAnsi" w:hAnsiTheme="minorHAnsi"/>
          <w:color w:val="151515"/>
          <w:spacing w:val="27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relazione</w:t>
      </w:r>
      <w:r w:rsidRPr="002D68F3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comporti</w:t>
      </w:r>
      <w:r w:rsidRPr="002D68F3">
        <w:rPr>
          <w:rFonts w:asciiTheme="minorHAnsi" w:hAnsiTheme="minorHAnsi"/>
          <w:color w:val="151515"/>
          <w:spacing w:val="23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che</w:t>
      </w:r>
      <w:r w:rsidRPr="002D68F3">
        <w:rPr>
          <w:rFonts w:asciiTheme="minorHAnsi" w:hAnsiTheme="minorHAnsi"/>
          <w:color w:val="151515"/>
          <w:spacing w:val="23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le</w:t>
      </w:r>
      <w:r w:rsidRPr="002D68F3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offerte</w:t>
      </w:r>
      <w:r w:rsidRPr="002D68F3">
        <w:rPr>
          <w:rFonts w:asciiTheme="minorHAnsi" w:hAnsiTheme="minorHAnsi"/>
          <w:color w:val="151515"/>
          <w:spacing w:val="23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sono</w:t>
      </w:r>
      <w:r w:rsidRPr="002D68F3">
        <w:rPr>
          <w:rFonts w:asciiTheme="minorHAnsi" w:hAnsiTheme="minorHAnsi"/>
          <w:color w:val="151515"/>
          <w:spacing w:val="30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imputabili</w:t>
      </w:r>
      <w:r w:rsidRPr="002D68F3">
        <w:rPr>
          <w:rFonts w:asciiTheme="minorHAnsi" w:hAnsiTheme="minorHAnsi"/>
          <w:color w:val="151515"/>
          <w:spacing w:val="25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ad</w:t>
      </w:r>
      <w:r w:rsidRPr="002D68F3">
        <w:rPr>
          <w:rFonts w:asciiTheme="minorHAnsi" w:hAnsiTheme="minorHAnsi"/>
          <w:color w:val="151515"/>
          <w:spacing w:val="26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un</w:t>
      </w:r>
      <w:r w:rsidRPr="002D68F3">
        <w:rPr>
          <w:rFonts w:asciiTheme="minorHAnsi" w:hAnsiTheme="minorHAnsi"/>
          <w:color w:val="151515"/>
          <w:w w:val="106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unico</w:t>
      </w:r>
      <w:r w:rsidRPr="002D68F3">
        <w:rPr>
          <w:rFonts w:asciiTheme="minorHAnsi" w:hAnsiTheme="minorHAnsi"/>
          <w:color w:val="151515"/>
          <w:spacing w:val="14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centro</w:t>
      </w:r>
      <w:r w:rsidRPr="002D68F3">
        <w:rPr>
          <w:rFonts w:asciiTheme="minorHAnsi" w:hAnsiTheme="minorHAnsi"/>
          <w:color w:val="151515"/>
          <w:spacing w:val="12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decisionale</w:t>
      </w:r>
      <w:r w:rsidRPr="002D68F3">
        <w:rPr>
          <w:rFonts w:asciiTheme="minorHAnsi" w:hAnsiTheme="minorHAnsi"/>
          <w:color w:val="151515"/>
          <w:spacing w:val="31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[comma</w:t>
      </w:r>
      <w:r w:rsidRPr="002D68F3">
        <w:rPr>
          <w:rFonts w:asciiTheme="minorHAnsi" w:hAnsiTheme="minorHAnsi"/>
          <w:color w:val="151515"/>
          <w:spacing w:val="19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5,</w:t>
      </w:r>
      <w:r w:rsidRPr="002D68F3">
        <w:rPr>
          <w:rFonts w:asciiTheme="minorHAnsi" w:hAnsiTheme="minorHAnsi"/>
          <w:color w:val="151515"/>
          <w:spacing w:val="1"/>
          <w:w w:val="105"/>
          <w:sz w:val="20"/>
          <w:szCs w:val="20"/>
        </w:rPr>
        <w:t xml:space="preserve"> </w:t>
      </w:r>
      <w:proofErr w:type="spellStart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lett</w:t>
      </w:r>
      <w:proofErr w:type="spellEnd"/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.</w:t>
      </w:r>
      <w:r w:rsidRPr="002D68F3">
        <w:rPr>
          <w:rFonts w:asciiTheme="minorHAnsi" w:hAnsiTheme="minorHAnsi"/>
          <w:color w:val="151515"/>
          <w:spacing w:val="3"/>
          <w:w w:val="105"/>
          <w:sz w:val="20"/>
          <w:szCs w:val="20"/>
        </w:rPr>
        <w:t xml:space="preserve"> </w:t>
      </w:r>
      <w:r w:rsidRPr="002D68F3">
        <w:rPr>
          <w:rFonts w:asciiTheme="minorHAnsi" w:hAnsiTheme="minorHAnsi"/>
          <w:color w:val="151515"/>
          <w:w w:val="105"/>
          <w:sz w:val="20"/>
          <w:szCs w:val="20"/>
        </w:rPr>
        <w:t>m)];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</w:pP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284" w:right="-1"/>
        <w:jc w:val="both"/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</w:pPr>
    </w:p>
    <w:p w:rsidR="00573A52" w:rsidRPr="004D0CCD" w:rsidRDefault="00573A52" w:rsidP="00573A52">
      <w:pPr>
        <w:pStyle w:val="Corpotesto"/>
        <w:kinsoku w:val="0"/>
        <w:overflowPunct w:val="0"/>
        <w:spacing w:line="240" w:lineRule="exact"/>
        <w:ind w:left="851" w:right="-1"/>
        <w:jc w:val="both"/>
        <w:rPr>
          <w:rFonts w:asciiTheme="minorHAnsi" w:hAnsiTheme="minorHAnsi"/>
          <w:w w:val="105"/>
          <w:sz w:val="20"/>
          <w:szCs w:val="20"/>
        </w:rPr>
      </w:pPr>
      <w:r w:rsidRPr="004D0CCD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06F776" wp14:editId="25501F25">
                <wp:simplePos x="0" y="0"/>
                <wp:positionH relativeFrom="column">
                  <wp:posOffset>320353</wp:posOffset>
                </wp:positionH>
                <wp:positionV relativeFrom="paragraph">
                  <wp:posOffset>5706</wp:posOffset>
                </wp:positionV>
                <wp:extent cx="115556" cy="115556"/>
                <wp:effectExtent l="0" t="0" r="18415" b="18415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6" cy="1155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36C2" id="Rettangolo 17" o:spid="_x0000_s1026" style="position:absolute;margin-left:25.2pt;margin-top:.45pt;width:9.1pt;height: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" fillcolor="#5b9bd5 [3204]" strokecolor="#1f4d78 [1604]" strokeweight="1pt"/>
            </w:pict>
          </mc:Fallback>
        </mc:AlternateContent>
      </w:r>
      <w:proofErr w:type="gramStart"/>
      <w:r w:rsidRPr="004D0CCD">
        <w:rPr>
          <w:rFonts w:asciiTheme="minorHAnsi" w:hAnsiTheme="minorHAnsi"/>
          <w:w w:val="105"/>
          <w:sz w:val="20"/>
          <w:szCs w:val="20"/>
        </w:rPr>
        <w:t>con</w:t>
      </w:r>
      <w:proofErr w:type="gramEnd"/>
      <w:r w:rsidRPr="004D0CCD">
        <w:rPr>
          <w:rFonts w:asciiTheme="minorHAnsi" w:hAnsiTheme="minorHAnsi"/>
          <w:w w:val="105"/>
          <w:sz w:val="20"/>
          <w:szCs w:val="20"/>
        </w:rPr>
        <w:t xml:space="preserve"> riferimento alla dichiarazione di cui al punto ____________________________ di trovarsi nelle seguente situazione ___________________________________________________________________ e di allegare la seguente documentazione _________________________________________________ ____________________________________________________________________________________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709" w:right="-1" w:hanging="709"/>
        <w:jc w:val="both"/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</w:pP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16.4.a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r w:rsidRPr="004D0CCD">
        <w:rPr>
          <w:rFonts w:asciiTheme="minorHAnsi" w:hAnsiTheme="minorHAnsi"/>
          <w:w w:val="105"/>
          <w:sz w:val="20"/>
          <w:szCs w:val="20"/>
        </w:rPr>
        <w:t>che la Camera di Commercio nel cui registro delle imprese è iscritto è ____________</w:t>
      </w:r>
      <w:r>
        <w:rPr>
          <w:rFonts w:asciiTheme="minorHAnsi" w:hAnsiTheme="minorHAnsi"/>
          <w:w w:val="105"/>
          <w:sz w:val="20"/>
          <w:szCs w:val="20"/>
        </w:rPr>
        <w:t>____________</w:t>
      </w:r>
      <w:r w:rsidRPr="004D0CCD">
        <w:rPr>
          <w:rFonts w:asciiTheme="minorHAnsi" w:hAnsiTheme="minorHAnsi"/>
          <w:w w:val="105"/>
          <w:sz w:val="20"/>
          <w:szCs w:val="20"/>
        </w:rPr>
        <w:t>_____</w:t>
      </w:r>
      <w:r>
        <w:rPr>
          <w:rFonts w:asciiTheme="minorHAnsi" w:hAnsiTheme="minorHAnsi"/>
          <w:w w:val="105"/>
          <w:sz w:val="20"/>
          <w:szCs w:val="20"/>
        </w:rPr>
        <w:t xml:space="preserve">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</w:p>
    <w:p w:rsidR="00573A52" w:rsidRPr="004D0CCD" w:rsidRDefault="00573A52" w:rsidP="00573A52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proofErr w:type="gramStart"/>
      <w:r>
        <w:rPr>
          <w:rFonts w:asciiTheme="minorHAnsi" w:hAnsiTheme="minorHAnsi"/>
          <w:w w:val="105"/>
          <w:sz w:val="20"/>
          <w:szCs w:val="20"/>
        </w:rPr>
        <w:t>c</w:t>
      </w:r>
      <w:r w:rsidRPr="004D0CCD">
        <w:rPr>
          <w:rFonts w:asciiTheme="minorHAnsi" w:hAnsiTheme="minorHAnsi"/>
          <w:w w:val="105"/>
          <w:sz w:val="20"/>
          <w:szCs w:val="20"/>
        </w:rPr>
        <w:t>he</w:t>
      </w:r>
      <w:proofErr w:type="gramEnd"/>
      <w:r w:rsidRPr="004D0CCD">
        <w:rPr>
          <w:rFonts w:asciiTheme="minorHAnsi" w:hAnsiTheme="minorHAnsi"/>
          <w:w w:val="105"/>
          <w:sz w:val="20"/>
          <w:szCs w:val="20"/>
        </w:rPr>
        <w:t xml:space="preserve"> gli estremi di iscrizione sono</w:t>
      </w:r>
      <w:r>
        <w:rPr>
          <w:rFonts w:asciiTheme="minorHAnsi" w:hAnsiTheme="minorHAnsi"/>
          <w:w w:val="105"/>
          <w:sz w:val="20"/>
          <w:szCs w:val="20"/>
        </w:rPr>
        <w:t xml:space="preserve"> </w:t>
      </w:r>
      <w:r w:rsidRPr="004D0CCD">
        <w:rPr>
          <w:rFonts w:asciiTheme="minorHAnsi" w:hAnsiTheme="minorHAnsi"/>
          <w:w w:val="105"/>
          <w:sz w:val="20"/>
          <w:szCs w:val="20"/>
        </w:rPr>
        <w:t>____________________________</w:t>
      </w:r>
      <w:r>
        <w:rPr>
          <w:rFonts w:asciiTheme="minorHAnsi" w:hAnsiTheme="minorHAnsi"/>
          <w:w w:val="105"/>
          <w:sz w:val="20"/>
          <w:szCs w:val="20"/>
        </w:rPr>
        <w:t xml:space="preserve"> data ______________________e la forma giuridica è _________________________________________e l’attività per la quale è iscritta è __________________________________________________________________________________________________________________________________________________________________________(estremi iscrizione società cooperative _____________________________________________________ </w:t>
      </w:r>
    </w:p>
    <w:p w:rsidR="00573A52" w:rsidRPr="004D0CCD" w:rsidRDefault="00573A52" w:rsidP="00573A52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r w:rsidRPr="004D0CCD">
        <w:rPr>
          <w:rFonts w:asciiTheme="minorHAnsi" w:hAnsiTheme="minorHAnsi"/>
          <w:w w:val="105"/>
          <w:sz w:val="20"/>
          <w:szCs w:val="20"/>
        </w:rPr>
        <w:t>___________________________________________________________</w:t>
      </w:r>
      <w:r>
        <w:rPr>
          <w:rFonts w:asciiTheme="minorHAnsi" w:hAnsiTheme="minorHAnsi"/>
          <w:w w:val="105"/>
          <w:sz w:val="20"/>
          <w:szCs w:val="20"/>
        </w:rPr>
        <w:t>_________________________</w:t>
      </w:r>
      <w:r w:rsidRPr="004D0CCD">
        <w:rPr>
          <w:rFonts w:asciiTheme="minorHAnsi" w:hAnsiTheme="minorHAnsi"/>
          <w:w w:val="105"/>
          <w:sz w:val="20"/>
          <w:szCs w:val="20"/>
        </w:rPr>
        <w:t>)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r>
        <w:rPr>
          <w:rFonts w:asciiTheme="minorHAnsi" w:hAnsiTheme="minorHAnsi"/>
          <w:w w:val="105"/>
          <w:sz w:val="20"/>
          <w:szCs w:val="20"/>
        </w:rPr>
        <w:t>Ovvero ad altro registro o albo equivalente secondo la legislazione nazionale di appartenenza, precisando gli estremi dell’iscrizione ________________________________________________ (n. e data) della classificazione ______________________________________________ e la forma giuridica ________________________________________;</w:t>
      </w:r>
    </w:p>
    <w:p w:rsidR="00D1741D" w:rsidRDefault="00D1741D" w:rsidP="00F3272D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proofErr w:type="gramStart"/>
      <w:r w:rsidRPr="00A56E4C">
        <w:rPr>
          <w:rFonts w:asciiTheme="minorHAnsi" w:hAnsiTheme="minorHAnsi"/>
          <w:w w:val="105"/>
          <w:sz w:val="20"/>
          <w:szCs w:val="20"/>
        </w:rPr>
        <w:t>domicilio</w:t>
      </w:r>
      <w:proofErr w:type="gramEnd"/>
      <w:r w:rsidRPr="00A56E4C">
        <w:rPr>
          <w:rFonts w:asciiTheme="minorHAnsi" w:hAnsiTheme="minorHAnsi"/>
          <w:w w:val="105"/>
          <w:sz w:val="20"/>
          <w:szCs w:val="20"/>
        </w:rPr>
        <w:t xml:space="preserve"> fiscale della  </w:t>
      </w:r>
      <w:r w:rsidRPr="00F3272D">
        <w:rPr>
          <w:rFonts w:asciiTheme="minorHAnsi" w:hAnsiTheme="minorHAnsi"/>
          <w:w w:val="105"/>
          <w:sz w:val="20"/>
          <w:szCs w:val="20"/>
        </w:rPr>
        <w:t xml:space="preserve">ditta   </w:t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F3272D">
        <w:rPr>
          <w:rFonts w:asciiTheme="minorHAnsi" w:hAnsiTheme="minorHAnsi"/>
          <w:w w:val="105"/>
          <w:sz w:val="20"/>
          <w:szCs w:val="20"/>
        </w:rPr>
        <w:tab/>
        <w:t xml:space="preserve">  codice fiscale/partita IVA  </w:t>
      </w:r>
      <w:r w:rsidRPr="00A56E4C">
        <w:rPr>
          <w:rFonts w:asciiTheme="minorHAnsi" w:hAnsiTheme="minorHAnsi"/>
          <w:w w:val="105"/>
          <w:sz w:val="20"/>
          <w:szCs w:val="20"/>
        </w:rPr>
        <w:t>indirizzo PEC</w:t>
      </w:r>
      <w:r w:rsidRPr="00F3272D">
        <w:rPr>
          <w:rFonts w:asciiTheme="minorHAnsi" w:hAnsiTheme="minorHAnsi"/>
          <w:w w:val="105"/>
          <w:sz w:val="20"/>
          <w:szCs w:val="20"/>
        </w:rPr>
        <w:t xml:space="preserve"> </w:t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A56E4C">
        <w:rPr>
          <w:rFonts w:asciiTheme="minorHAnsi" w:hAnsiTheme="minorHAnsi"/>
          <w:w w:val="105"/>
          <w:sz w:val="20"/>
          <w:szCs w:val="20"/>
        </w:rPr>
        <w:t>per le comunicazioni</w:t>
      </w:r>
      <w:r w:rsidRPr="00F3272D">
        <w:rPr>
          <w:rFonts w:asciiTheme="minorHAnsi" w:hAnsiTheme="minorHAnsi"/>
          <w:w w:val="105"/>
          <w:sz w:val="20"/>
          <w:szCs w:val="20"/>
        </w:rPr>
        <w:t xml:space="preserve"> </w:t>
      </w:r>
      <w:r w:rsidRPr="00A56E4C">
        <w:rPr>
          <w:rFonts w:asciiTheme="minorHAnsi" w:hAnsiTheme="minorHAnsi"/>
          <w:w w:val="105"/>
          <w:sz w:val="20"/>
          <w:szCs w:val="20"/>
        </w:rPr>
        <w:t>inerenti</w:t>
      </w:r>
      <w:r w:rsidRPr="00A56E4C">
        <w:rPr>
          <w:rFonts w:asciiTheme="minorHAnsi" w:hAnsiTheme="minorHAnsi"/>
          <w:w w:val="105"/>
          <w:sz w:val="20"/>
          <w:szCs w:val="20"/>
        </w:rPr>
        <w:tab/>
        <w:t xml:space="preserve">la     presente     procedura     di     gara,     indirizzo  posta  elettronica  non certificata ___________________________________  tel. __________ numero di  _______________________________ sito internet _____________________________;  </w:t>
      </w:r>
    </w:p>
    <w:p w:rsidR="00D1741D" w:rsidRDefault="00D1741D" w:rsidP="00F3272D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proofErr w:type="gramStart"/>
      <w:r w:rsidRPr="00A56E4C">
        <w:rPr>
          <w:rFonts w:asciiTheme="minorHAnsi" w:hAnsiTheme="minorHAnsi"/>
          <w:w w:val="105"/>
          <w:sz w:val="20"/>
          <w:szCs w:val="20"/>
        </w:rPr>
        <w:t>le</w:t>
      </w:r>
      <w:proofErr w:type="gramEnd"/>
      <w:r w:rsidRPr="00A56E4C">
        <w:rPr>
          <w:rFonts w:asciiTheme="minorHAnsi" w:hAnsiTheme="minorHAnsi"/>
          <w:w w:val="105"/>
          <w:sz w:val="20"/>
          <w:szCs w:val="20"/>
        </w:rPr>
        <w:t xml:space="preserve"> posizioni presso gli enti:</w:t>
      </w:r>
    </w:p>
    <w:p w:rsidR="00D1741D" w:rsidRPr="00F3272D" w:rsidRDefault="00D1741D" w:rsidP="00F3272D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r w:rsidRPr="00F3272D">
        <w:rPr>
          <w:rFonts w:asciiTheme="minorHAnsi" w:hAnsiTheme="minorHAnsi"/>
          <w:w w:val="105"/>
          <w:sz w:val="20"/>
          <w:szCs w:val="20"/>
        </w:rPr>
        <w:t xml:space="preserve">INPS di </w:t>
      </w:r>
      <w:r w:rsidRPr="00F3272D">
        <w:rPr>
          <w:rFonts w:asciiTheme="minorHAnsi" w:hAnsiTheme="minorHAnsi"/>
          <w:w w:val="105"/>
          <w:sz w:val="20"/>
          <w:szCs w:val="20"/>
        </w:rPr>
        <w:tab/>
        <w:t xml:space="preserve">_________________________ </w:t>
      </w:r>
      <w:proofErr w:type="gramStart"/>
      <w:r w:rsidRPr="00F3272D">
        <w:rPr>
          <w:rFonts w:asciiTheme="minorHAnsi" w:hAnsiTheme="minorHAnsi"/>
          <w:w w:val="105"/>
          <w:sz w:val="20"/>
          <w:szCs w:val="20"/>
        </w:rPr>
        <w:t xml:space="preserve">Matricola  </w:t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proofErr w:type="gramEnd"/>
      <w:r w:rsidRPr="00F3272D">
        <w:rPr>
          <w:rFonts w:asciiTheme="minorHAnsi" w:hAnsiTheme="minorHAnsi"/>
          <w:w w:val="105"/>
          <w:sz w:val="20"/>
          <w:szCs w:val="20"/>
        </w:rPr>
        <w:t xml:space="preserve">______ INAIL di _____________________________Codice Ditta______________ Cassa Edile di </w:t>
      </w:r>
      <w:r w:rsidRPr="00F3272D">
        <w:rPr>
          <w:rFonts w:asciiTheme="minorHAnsi" w:hAnsiTheme="minorHAnsi"/>
          <w:w w:val="105"/>
          <w:sz w:val="20"/>
          <w:szCs w:val="20"/>
        </w:rPr>
        <w:tab/>
        <w:t>____________ Codice Ditta</w:t>
      </w:r>
      <w:r w:rsidRPr="00F3272D">
        <w:rPr>
          <w:rFonts w:asciiTheme="minorHAnsi" w:hAnsiTheme="minorHAnsi"/>
          <w:w w:val="105"/>
          <w:sz w:val="20"/>
          <w:szCs w:val="20"/>
        </w:rPr>
        <w:tab/>
        <w:t>_____   Agenzia delle entrate competente per territorio</w:t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F3272D">
        <w:rPr>
          <w:rFonts w:asciiTheme="minorHAnsi" w:hAnsiTheme="minorHAnsi"/>
          <w:w w:val="105"/>
          <w:sz w:val="20"/>
          <w:szCs w:val="20"/>
        </w:rPr>
        <w:tab/>
      </w:r>
      <w:r w:rsidRPr="00F3272D">
        <w:rPr>
          <w:rFonts w:asciiTheme="minorHAnsi" w:hAnsiTheme="minorHAnsi"/>
          <w:w w:val="105"/>
          <w:sz w:val="20"/>
          <w:szCs w:val="20"/>
        </w:rPr>
        <w:tab/>
        <w:t>;</w:t>
      </w:r>
    </w:p>
    <w:p w:rsidR="00D1741D" w:rsidRPr="00A56E4C" w:rsidRDefault="00D1741D" w:rsidP="00F3272D">
      <w:pPr>
        <w:pStyle w:val="Corpotesto"/>
        <w:kinsoku w:val="0"/>
        <w:overflowPunct w:val="0"/>
        <w:spacing w:line="240" w:lineRule="exact"/>
        <w:ind w:left="709" w:right="-1" w:hanging="1"/>
        <w:jc w:val="both"/>
        <w:rPr>
          <w:rFonts w:asciiTheme="minorHAnsi" w:hAnsiTheme="minorHAnsi"/>
          <w:w w:val="105"/>
          <w:sz w:val="20"/>
          <w:szCs w:val="20"/>
        </w:rPr>
      </w:pPr>
      <w:proofErr w:type="gramStart"/>
      <w:r w:rsidRPr="00B6036D">
        <w:rPr>
          <w:rFonts w:asciiTheme="minorHAnsi" w:hAnsiTheme="minorHAnsi"/>
          <w:w w:val="105"/>
          <w:sz w:val="20"/>
          <w:szCs w:val="20"/>
        </w:rPr>
        <w:t>di</w:t>
      </w:r>
      <w:proofErr w:type="gramEnd"/>
      <w:r w:rsidRPr="00B6036D">
        <w:rPr>
          <w:rFonts w:asciiTheme="minorHAnsi" w:hAnsiTheme="minorHAnsi"/>
          <w:w w:val="105"/>
          <w:sz w:val="20"/>
          <w:szCs w:val="20"/>
        </w:rPr>
        <w:t xml:space="preserve"> essere informato, ai sensi e per gli effetti del d.lgs.30 giugno 2003, n. 196, che i dati personali raccolti saranno trattati, anche con strumenti informatici, esclusivamente nell'ambito del procedimento per il quale la dichiarazione viene resa</w:t>
      </w:r>
      <w:r w:rsidR="00F3272D">
        <w:rPr>
          <w:rFonts w:asciiTheme="minorHAnsi" w:hAnsiTheme="minorHAnsi"/>
          <w:w w:val="105"/>
          <w:sz w:val="20"/>
          <w:szCs w:val="20"/>
        </w:rPr>
        <w:t>.</w:t>
      </w:r>
    </w:p>
    <w:p w:rsidR="00573A52" w:rsidRPr="004D0CCD" w:rsidRDefault="00573A52" w:rsidP="00573A52">
      <w:pPr>
        <w:pStyle w:val="Corpotesto"/>
        <w:kinsoku w:val="0"/>
        <w:overflowPunct w:val="0"/>
        <w:spacing w:line="240" w:lineRule="exact"/>
        <w:ind w:left="709" w:right="-1" w:hanging="283"/>
        <w:jc w:val="both"/>
        <w:rPr>
          <w:rFonts w:asciiTheme="minorHAnsi" w:hAnsiTheme="minorHAnsi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b</w:t>
      </w:r>
      <w:proofErr w:type="gramEnd"/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r w:rsidRPr="00D10A52">
        <w:rPr>
          <w:rFonts w:asciiTheme="minorHAnsi" w:hAnsiTheme="minorHAnsi"/>
          <w:w w:val="105"/>
          <w:sz w:val="20"/>
          <w:szCs w:val="20"/>
        </w:rPr>
        <w:t xml:space="preserve">di non aver concluso contratti di  lavoro subordinato o autonomo e/o attribuito incarichi ad ex dipendenti del Comune di Verona cessati da meno di tre anni e che negli ultimi tre anni nell'esercizio delle loro </w:t>
      </w:r>
      <w:r>
        <w:rPr>
          <w:rFonts w:asciiTheme="minorHAnsi" w:hAnsiTheme="minorHAnsi"/>
          <w:w w:val="105"/>
          <w:sz w:val="20"/>
          <w:szCs w:val="20"/>
        </w:rPr>
        <w:t>fu</w:t>
      </w:r>
      <w:r w:rsidRPr="00D10A52">
        <w:rPr>
          <w:rFonts w:asciiTheme="minorHAnsi" w:hAnsiTheme="minorHAnsi"/>
          <w:w w:val="105"/>
          <w:sz w:val="20"/>
          <w:szCs w:val="20"/>
        </w:rPr>
        <w:t xml:space="preserve">nzioni hanno esercitato poteri autoritativi o negoziali nei propri confronti (art. 53, comma 16-ter, del </w:t>
      </w:r>
      <w:proofErr w:type="spellStart"/>
      <w:r w:rsidRPr="00D10A52">
        <w:rPr>
          <w:rFonts w:asciiTheme="minorHAnsi" w:hAnsiTheme="minorHAnsi"/>
          <w:w w:val="105"/>
          <w:sz w:val="20"/>
          <w:szCs w:val="20"/>
        </w:rPr>
        <w:t>D.Lgs.</w:t>
      </w:r>
      <w:proofErr w:type="spellEnd"/>
      <w:r w:rsidRPr="00D10A52">
        <w:rPr>
          <w:rFonts w:asciiTheme="minorHAnsi" w:hAnsiTheme="minorHAnsi"/>
          <w:w w:val="105"/>
          <w:sz w:val="20"/>
          <w:szCs w:val="20"/>
        </w:rPr>
        <w:t xml:space="preserve"> 165/2001</w:t>
      </w:r>
      <w:r>
        <w:rPr>
          <w:rFonts w:asciiTheme="minorHAnsi" w:hAnsiTheme="minorHAnsi"/>
          <w:w w:val="105"/>
          <w:sz w:val="20"/>
          <w:szCs w:val="20"/>
        </w:rPr>
        <w:t>.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127" w:right="125" w:firstLine="4"/>
        <w:jc w:val="both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127" w:right="125" w:firstLine="4"/>
        <w:jc w:val="both"/>
        <w:rPr>
          <w:rFonts w:asciiTheme="minorHAnsi" w:hAnsiTheme="minorHAnsi"/>
          <w:color w:val="1A1A1A"/>
          <w:w w:val="104"/>
          <w:sz w:val="20"/>
          <w:szCs w:val="20"/>
        </w:rPr>
      </w:pP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Fatta</w:t>
      </w:r>
      <w:r w:rsidRPr="00932152">
        <w:rPr>
          <w:rFonts w:asciiTheme="minorHAnsi" w:hAnsiTheme="minorHAnsi"/>
          <w:color w:val="1A1A1A"/>
          <w:spacing w:val="-7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salva</w:t>
      </w:r>
      <w:r w:rsidRPr="00932152">
        <w:rPr>
          <w:rFonts w:asciiTheme="minorHAnsi" w:hAnsiTheme="minorHAnsi"/>
          <w:color w:val="1A1A1A"/>
          <w:spacing w:val="1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932152">
        <w:rPr>
          <w:rFonts w:asciiTheme="minorHAnsi" w:hAnsiTheme="minorHAnsi"/>
          <w:color w:val="1A1A1A"/>
          <w:spacing w:val="-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disciplina</w:t>
      </w:r>
      <w:r w:rsidRPr="00932152">
        <w:rPr>
          <w:rFonts w:asciiTheme="minorHAnsi" w:hAnsiTheme="minorHAnsi"/>
          <w:color w:val="1A1A1A"/>
          <w:spacing w:val="20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prevista</w:t>
      </w:r>
      <w:r w:rsidRPr="00932152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dalla</w:t>
      </w:r>
      <w:r w:rsidRPr="00932152">
        <w:rPr>
          <w:rFonts w:asciiTheme="minorHAnsi" w:hAnsiTheme="minorHAnsi"/>
          <w:color w:val="1A1A1A"/>
          <w:spacing w:val="14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L.</w:t>
      </w:r>
      <w:r w:rsidRPr="00932152"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241/90 e</w:t>
      </w:r>
      <w:r w:rsidRPr="00932152">
        <w:rPr>
          <w:rFonts w:asciiTheme="minorHAnsi" w:hAnsiTheme="minorHAnsi"/>
          <w:color w:val="1A1A1A"/>
          <w:spacing w:val="-2"/>
          <w:w w:val="105"/>
          <w:sz w:val="20"/>
          <w:szCs w:val="20"/>
        </w:rPr>
        <w:t xml:space="preserve"> </w:t>
      </w:r>
      <w:proofErr w:type="gramStart"/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dall'art</w:t>
      </w:r>
      <w:r w:rsidRPr="00932152">
        <w:rPr>
          <w:rFonts w:asciiTheme="minorHAnsi" w:hAnsiTheme="minorHAnsi"/>
          <w:color w:val="1A1A1A"/>
          <w:spacing w:val="-39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383838"/>
          <w:w w:val="120"/>
          <w:sz w:val="20"/>
          <w:szCs w:val="20"/>
        </w:rPr>
        <w:t>.</w:t>
      </w:r>
      <w:proofErr w:type="gramEnd"/>
      <w:r w:rsidRPr="00932152">
        <w:rPr>
          <w:rFonts w:asciiTheme="minorHAnsi" w:hAnsiTheme="minorHAnsi"/>
          <w:color w:val="383838"/>
          <w:spacing w:val="-39"/>
          <w:w w:val="120"/>
          <w:sz w:val="20"/>
          <w:szCs w:val="20"/>
        </w:rPr>
        <w:t xml:space="preserve"> </w:t>
      </w:r>
      <w:r>
        <w:rPr>
          <w:rFonts w:asciiTheme="minorHAnsi" w:hAnsiTheme="minorHAnsi"/>
          <w:color w:val="383838"/>
          <w:spacing w:val="-39"/>
          <w:w w:val="120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53</w:t>
      </w:r>
      <w:r w:rsidRPr="00932152">
        <w:rPr>
          <w:rFonts w:asciiTheme="minorHAnsi" w:hAnsiTheme="minorHAnsi"/>
          <w:color w:val="1A1A1A"/>
          <w:spacing w:val="-3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del</w:t>
      </w:r>
      <w:r w:rsidRPr="00932152">
        <w:rPr>
          <w:rFonts w:asciiTheme="minorHAnsi" w:hAnsiTheme="minorHAnsi"/>
          <w:color w:val="1A1A1A"/>
          <w:spacing w:val="-1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Codice,</w:t>
      </w:r>
      <w:r w:rsidRPr="00932152">
        <w:rPr>
          <w:rFonts w:asciiTheme="minorHAnsi" w:hAnsiTheme="minorHAnsi"/>
          <w:color w:val="1A1A1A"/>
          <w:spacing w:val="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dichiara</w:t>
      </w:r>
      <w:r w:rsidRPr="00932152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di</w:t>
      </w:r>
      <w:r w:rsidRPr="00932152">
        <w:rPr>
          <w:rFonts w:asciiTheme="minorHAnsi" w:hAnsiTheme="minorHAnsi"/>
          <w:color w:val="1A1A1A"/>
          <w:spacing w:val="-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acconsentire</w:t>
      </w:r>
      <w:r w:rsidRPr="00932152">
        <w:rPr>
          <w:rFonts w:asciiTheme="minorHAnsi" w:hAnsiTheme="minorHAnsi"/>
          <w:color w:val="1A1A1A"/>
          <w:spacing w:val="1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ad</w:t>
      </w:r>
      <w:r w:rsidRPr="00932152">
        <w:rPr>
          <w:rFonts w:asciiTheme="minorHAnsi" w:hAnsiTheme="minorHAnsi"/>
          <w:color w:val="1A1A1A"/>
          <w:spacing w:val="-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eventuali</w:t>
      </w:r>
      <w:r w:rsidRPr="00932152">
        <w:rPr>
          <w:rFonts w:asciiTheme="minorHAnsi" w:hAnsiTheme="minorHAnsi"/>
          <w:color w:val="1A1A1A"/>
          <w:w w:val="110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richieste</w:t>
      </w:r>
      <w:r w:rsidRPr="00932152">
        <w:rPr>
          <w:rFonts w:asciiTheme="minorHAnsi" w:hAnsiTheme="minorHAnsi"/>
          <w:color w:val="1A1A1A"/>
          <w:spacing w:val="3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d'accesso da</w:t>
      </w:r>
      <w:r>
        <w:rPr>
          <w:rFonts w:asciiTheme="minorHAnsi" w:hAnsiTheme="minorHAnsi"/>
          <w:color w:val="1A1A1A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parte</w:t>
      </w:r>
      <w:r w:rsidRPr="00932152">
        <w:rPr>
          <w:rFonts w:asciiTheme="minorHAnsi" w:hAnsiTheme="minorHAnsi"/>
          <w:color w:val="1A1A1A"/>
          <w:spacing w:val="21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di</w:t>
      </w:r>
      <w:r w:rsidRPr="00932152">
        <w:rPr>
          <w:rFonts w:asciiTheme="minorHAnsi" w:hAnsiTheme="minorHAnsi"/>
          <w:color w:val="1A1A1A"/>
          <w:spacing w:val="2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altri</w:t>
      </w:r>
      <w:r w:rsidRPr="00932152">
        <w:rPr>
          <w:rFonts w:asciiTheme="minorHAnsi" w:hAnsiTheme="minorHAnsi"/>
          <w:color w:val="1A1A1A"/>
          <w:spacing w:val="25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concorrenti</w:t>
      </w:r>
      <w:r w:rsidRPr="00932152">
        <w:rPr>
          <w:rFonts w:asciiTheme="minorHAnsi" w:hAnsiTheme="minorHAnsi"/>
          <w:color w:val="1A1A1A"/>
          <w:spacing w:val="4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alle</w:t>
      </w:r>
      <w:r w:rsidRPr="00932152">
        <w:rPr>
          <w:rFonts w:asciiTheme="minorHAnsi" w:hAnsiTheme="minorHAnsi"/>
          <w:color w:val="1A1A1A"/>
          <w:spacing w:val="33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informazioni</w:t>
      </w:r>
      <w:r w:rsidRPr="00932152">
        <w:rPr>
          <w:rFonts w:asciiTheme="minorHAnsi" w:hAnsiTheme="minorHAnsi"/>
          <w:color w:val="1A1A1A"/>
          <w:spacing w:val="33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fornite nell'ambito</w:t>
      </w:r>
      <w:r w:rsidRPr="00932152">
        <w:rPr>
          <w:rFonts w:asciiTheme="minorHAnsi" w:hAnsiTheme="minorHAnsi"/>
          <w:color w:val="1A1A1A"/>
          <w:spacing w:val="4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delle</w:t>
      </w:r>
      <w:r w:rsidRPr="00932152">
        <w:rPr>
          <w:rFonts w:asciiTheme="minorHAnsi" w:hAnsiTheme="minorHAnsi"/>
          <w:color w:val="1A1A1A"/>
          <w:spacing w:val="3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offerte</w:t>
      </w:r>
      <w:r w:rsidRPr="00932152">
        <w:rPr>
          <w:rFonts w:asciiTheme="minorHAnsi" w:hAnsiTheme="minorHAnsi"/>
          <w:color w:val="1A1A1A"/>
          <w:spacing w:val="4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ovvero</w:t>
      </w:r>
      <w:r w:rsidRPr="00932152">
        <w:rPr>
          <w:rFonts w:asciiTheme="minorHAnsi" w:hAnsiTheme="minorHAnsi"/>
          <w:color w:val="1A1A1A"/>
          <w:spacing w:val="44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</w:t>
      </w:r>
      <w:r>
        <w:rPr>
          <w:rFonts w:asciiTheme="minorHAnsi" w:hAnsiTheme="minorHAnsi"/>
          <w:color w:val="1A1A1A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giustificazione delle medesime,</w:t>
      </w:r>
      <w:r w:rsidRPr="00932152">
        <w:rPr>
          <w:rFonts w:asciiTheme="minorHAnsi" w:hAnsiTheme="minorHAnsi"/>
          <w:color w:val="1A1A1A"/>
          <w:spacing w:val="52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OVVERO di</w:t>
      </w:r>
      <w:r w:rsidRPr="00932152">
        <w:rPr>
          <w:rFonts w:asciiTheme="minorHAnsi" w:hAnsiTheme="minorHAnsi"/>
          <w:color w:val="1A1A1A"/>
          <w:spacing w:val="49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non</w:t>
      </w:r>
      <w:r w:rsidRPr="00932152">
        <w:rPr>
          <w:rFonts w:asciiTheme="minorHAnsi" w:hAnsiTheme="minorHAnsi"/>
          <w:color w:val="1A1A1A"/>
          <w:spacing w:val="43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acconsentire per</w:t>
      </w:r>
      <w:r w:rsidRPr="00932152">
        <w:rPr>
          <w:rFonts w:asciiTheme="minorHAnsi" w:hAnsiTheme="minorHAnsi"/>
          <w:color w:val="1A1A1A"/>
          <w:spacing w:val="48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le</w:t>
      </w:r>
      <w:r>
        <w:rPr>
          <w:rFonts w:asciiTheme="minorHAnsi" w:hAnsiTheme="minorHAnsi"/>
          <w:color w:val="1A1A1A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parti</w:t>
      </w:r>
      <w:r w:rsidRPr="00932152">
        <w:rPr>
          <w:rFonts w:asciiTheme="minorHAnsi" w:hAnsiTheme="minorHAnsi"/>
          <w:color w:val="1A1A1A"/>
          <w:spacing w:val="3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di</w:t>
      </w:r>
      <w:r w:rsidRPr="00932152">
        <w:rPr>
          <w:rFonts w:asciiTheme="minorHAnsi" w:hAnsiTheme="minorHAnsi"/>
          <w:color w:val="1A1A1A"/>
          <w:spacing w:val="44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informazioni che</w:t>
      </w:r>
      <w:r>
        <w:rPr>
          <w:rFonts w:asciiTheme="minorHAnsi" w:hAnsiTheme="minorHAnsi"/>
          <w:color w:val="1A1A1A"/>
          <w:spacing w:val="44"/>
          <w:sz w:val="20"/>
          <w:szCs w:val="20"/>
        </w:rPr>
        <w:t xml:space="preserve"> c</w:t>
      </w:r>
      <w:r w:rsidRPr="00932152">
        <w:rPr>
          <w:rFonts w:asciiTheme="minorHAnsi" w:hAnsiTheme="minorHAnsi"/>
          <w:color w:val="1A1A1A"/>
          <w:sz w:val="20"/>
          <w:szCs w:val="20"/>
        </w:rPr>
        <w:t>ostituiscono,</w:t>
      </w:r>
      <w:r w:rsidRPr="00932152">
        <w:rPr>
          <w:rFonts w:asciiTheme="minorHAnsi" w:hAnsiTheme="minorHAnsi"/>
          <w:color w:val="1A1A1A"/>
          <w:w w:val="104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secondo</w:t>
      </w:r>
      <w:r w:rsidRPr="00932152">
        <w:rPr>
          <w:rFonts w:asciiTheme="minorHAnsi" w:hAnsiTheme="minorHAnsi"/>
          <w:color w:val="1A1A1A"/>
          <w:spacing w:val="46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motivata</w:t>
      </w:r>
      <w:r w:rsidRPr="00932152">
        <w:rPr>
          <w:rFonts w:asciiTheme="minorHAnsi" w:hAnsiTheme="minorHAnsi"/>
          <w:color w:val="1A1A1A"/>
          <w:spacing w:val="33"/>
          <w:sz w:val="20"/>
          <w:szCs w:val="20"/>
        </w:rPr>
        <w:t xml:space="preserve"> </w:t>
      </w:r>
      <w:r w:rsidRPr="00932152">
        <w:rPr>
          <w:rFonts w:asciiTheme="minorHAnsi" w:hAnsiTheme="minorHAnsi" w:cs="Times New Roman"/>
          <w:color w:val="1A1A1A"/>
          <w:sz w:val="20"/>
          <w:szCs w:val="20"/>
        </w:rPr>
        <w:t>e</w:t>
      </w:r>
      <w:r w:rsidRPr="00932152">
        <w:rPr>
          <w:rFonts w:asciiTheme="minorHAnsi" w:hAnsiTheme="minorHAnsi" w:cs="Times New Roman"/>
          <w:color w:val="1A1A1A"/>
          <w:spacing w:val="-15"/>
          <w:sz w:val="20"/>
          <w:szCs w:val="20"/>
        </w:rPr>
        <w:t xml:space="preserve"> </w:t>
      </w:r>
      <w:proofErr w:type="gramStart"/>
      <w:r w:rsidRPr="00932152">
        <w:rPr>
          <w:rFonts w:asciiTheme="minorHAnsi" w:hAnsiTheme="minorHAnsi"/>
          <w:color w:val="1A1A1A"/>
          <w:sz w:val="20"/>
          <w:szCs w:val="20"/>
        </w:rPr>
        <w:t>comprovata  dichiarazione</w:t>
      </w:r>
      <w:proofErr w:type="gramEnd"/>
      <w:r w:rsidRPr="00932152">
        <w:rPr>
          <w:rFonts w:asciiTheme="minorHAnsi" w:hAnsiTheme="minorHAnsi" w:cs="Times New Roman"/>
          <w:color w:val="1A1A1A"/>
          <w:spacing w:val="17"/>
          <w:position w:val="9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allegata</w:t>
      </w:r>
      <w:r w:rsidRPr="00932152">
        <w:rPr>
          <w:rFonts w:asciiTheme="minorHAnsi" w:hAnsiTheme="minorHAnsi"/>
          <w:color w:val="1A1A1A"/>
          <w:spacing w:val="4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(se</w:t>
      </w:r>
      <w:r w:rsidRPr="00932152">
        <w:rPr>
          <w:rFonts w:asciiTheme="minorHAnsi" w:hAnsiTheme="minorHAnsi"/>
          <w:color w:val="1A1A1A"/>
          <w:spacing w:val="26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si</w:t>
      </w:r>
      <w:r w:rsidRPr="00932152">
        <w:rPr>
          <w:rFonts w:asciiTheme="minorHAnsi" w:hAnsiTheme="minorHAnsi"/>
          <w:color w:val="1A1A1A"/>
          <w:spacing w:val="2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allega</w:t>
      </w:r>
      <w:r w:rsidRPr="00932152">
        <w:rPr>
          <w:rFonts w:asciiTheme="minorHAnsi" w:hAnsiTheme="minorHAnsi"/>
          <w:color w:val="1A1A1A"/>
          <w:spacing w:val="47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la</w:t>
      </w:r>
      <w:r w:rsidRPr="00932152">
        <w:rPr>
          <w:rFonts w:asciiTheme="minorHAnsi" w:hAnsiTheme="minorHAnsi"/>
          <w:color w:val="1A1A1A"/>
          <w:spacing w:val="28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dichiarazione</w:t>
      </w:r>
      <w:r w:rsidRPr="00932152">
        <w:rPr>
          <w:rFonts w:asciiTheme="minorHAnsi" w:hAnsiTheme="minorHAnsi"/>
          <w:color w:val="1A1A1A"/>
          <w:spacing w:val="52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nella</w:t>
      </w:r>
      <w:r w:rsidRPr="00932152">
        <w:rPr>
          <w:rFonts w:asciiTheme="minorHAnsi" w:hAnsiTheme="minorHAnsi"/>
          <w:color w:val="1A1A1A"/>
          <w:spacing w:val="33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stessa</w:t>
      </w:r>
      <w:r w:rsidRPr="00932152">
        <w:rPr>
          <w:rFonts w:asciiTheme="minorHAnsi" w:hAnsiTheme="minorHAnsi"/>
          <w:color w:val="1A1A1A"/>
          <w:spacing w:val="36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sz w:val="20"/>
          <w:szCs w:val="20"/>
        </w:rPr>
        <w:t>si</w:t>
      </w:r>
      <w:r w:rsidRPr="00932152">
        <w:rPr>
          <w:rFonts w:asciiTheme="minorHAnsi" w:hAnsiTheme="minorHAnsi"/>
          <w:color w:val="1A1A1A"/>
          <w:spacing w:val="19"/>
          <w:sz w:val="20"/>
          <w:szCs w:val="20"/>
        </w:rPr>
        <w:t xml:space="preserve"> </w:t>
      </w:r>
      <w:proofErr w:type="spellStart"/>
      <w:r w:rsidRPr="00932152">
        <w:rPr>
          <w:rFonts w:asciiTheme="minorHAnsi" w:hAnsiTheme="minorHAnsi"/>
          <w:color w:val="1A1A1A"/>
          <w:sz w:val="20"/>
          <w:szCs w:val="20"/>
        </w:rPr>
        <w:t>dov</w:t>
      </w:r>
      <w:r w:rsidRPr="00932152">
        <w:rPr>
          <w:rFonts w:asciiTheme="minorHAnsi" w:hAnsiTheme="minorHAnsi"/>
          <w:color w:val="1A1A1A"/>
          <w:spacing w:val="-6"/>
          <w:sz w:val="20"/>
          <w:szCs w:val="20"/>
        </w:rPr>
        <w:t>r</w:t>
      </w:r>
      <w:r w:rsidRPr="00932152">
        <w:rPr>
          <w:rFonts w:asciiTheme="minorHAnsi" w:hAnsiTheme="minorHAnsi"/>
          <w:color w:val="979797"/>
          <w:spacing w:val="-38"/>
          <w:sz w:val="20"/>
          <w:szCs w:val="20"/>
        </w:rPr>
        <w:t>,</w:t>
      </w:r>
      <w:r w:rsidRPr="00932152">
        <w:rPr>
          <w:rFonts w:asciiTheme="minorHAnsi" w:hAnsiTheme="minorHAnsi"/>
          <w:color w:val="1A1A1A"/>
          <w:sz w:val="20"/>
          <w:szCs w:val="20"/>
        </w:rPr>
        <w:t>anno</w:t>
      </w:r>
      <w:proofErr w:type="spellEnd"/>
      <w:r>
        <w:rPr>
          <w:rFonts w:asciiTheme="minorHAnsi" w:hAnsiTheme="minorHAnsi"/>
          <w:color w:val="1A1A1A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indicare</w:t>
      </w:r>
      <w:r w:rsidRPr="00932152"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anche</w:t>
      </w:r>
      <w:r w:rsidRPr="00932152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le</w:t>
      </w:r>
      <w:r w:rsidRPr="00932152">
        <w:rPr>
          <w:rFonts w:asciiTheme="minorHAnsi" w:hAnsiTheme="minorHAnsi"/>
          <w:color w:val="1A1A1A"/>
          <w:spacing w:val="-2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parti</w:t>
      </w:r>
      <w:r w:rsidRPr="00932152">
        <w:rPr>
          <w:rFonts w:asciiTheme="minorHAnsi" w:hAnsiTheme="minorHAnsi"/>
          <w:color w:val="1A1A1A"/>
          <w:spacing w:val="-15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sottratte</w:t>
      </w:r>
      <w:r w:rsidRPr="00932152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all'accesso),</w:t>
      </w:r>
      <w:r w:rsidRPr="00932152">
        <w:rPr>
          <w:rFonts w:asciiTheme="minorHAnsi" w:hAnsiTheme="minorHAnsi"/>
          <w:color w:val="1A1A1A"/>
          <w:spacing w:val="10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segreti</w:t>
      </w:r>
      <w:r w:rsidRPr="00932152">
        <w:rPr>
          <w:rFonts w:asciiTheme="minorHAnsi" w:hAnsiTheme="minorHAnsi"/>
          <w:color w:val="1A1A1A"/>
          <w:spacing w:val="-1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tecnici</w:t>
      </w:r>
      <w:r w:rsidRPr="00932152">
        <w:rPr>
          <w:rFonts w:asciiTheme="minorHAnsi" w:hAnsiTheme="minorHAnsi"/>
          <w:color w:val="1A1A1A"/>
          <w:spacing w:val="4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o</w:t>
      </w:r>
      <w:r w:rsidRPr="00932152"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</w:t>
      </w:r>
      <w:r>
        <w:rPr>
          <w:rFonts w:asciiTheme="minorHAnsi" w:hAnsiTheme="minorHAnsi"/>
          <w:color w:val="1A1A1A"/>
          <w:spacing w:val="-4"/>
          <w:w w:val="105"/>
          <w:sz w:val="20"/>
          <w:szCs w:val="20"/>
        </w:rPr>
        <w:t xml:space="preserve"> comme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rciali.</w:t>
      </w:r>
      <w:r w:rsidRPr="00932152">
        <w:rPr>
          <w:rFonts w:asciiTheme="minorHAnsi" w:hAnsiTheme="minorHAnsi"/>
          <w:color w:val="1A1A1A"/>
          <w:w w:val="104"/>
          <w:sz w:val="20"/>
          <w:szCs w:val="20"/>
        </w:rPr>
        <w:t xml:space="preserve"> </w:t>
      </w:r>
    </w:p>
    <w:p w:rsidR="00573A52" w:rsidRDefault="00573A52" w:rsidP="00573A52">
      <w:pPr>
        <w:pStyle w:val="Corpotesto"/>
        <w:kinsoku w:val="0"/>
        <w:overflowPunct w:val="0"/>
        <w:spacing w:line="240" w:lineRule="exact"/>
        <w:ind w:left="132" w:right="3339" w:hanging="5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Pr="00932152" w:rsidRDefault="00573A52" w:rsidP="00573A52">
      <w:pPr>
        <w:pStyle w:val="Corpotesto"/>
        <w:kinsoku w:val="0"/>
        <w:overflowPunct w:val="0"/>
        <w:spacing w:line="240" w:lineRule="exact"/>
        <w:ind w:left="132" w:right="3339" w:hanging="5"/>
        <w:rPr>
          <w:rFonts w:asciiTheme="minorHAnsi" w:hAnsiTheme="minorHAnsi"/>
          <w:color w:val="000000"/>
          <w:sz w:val="20"/>
          <w:szCs w:val="20"/>
        </w:rPr>
      </w:pP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In</w:t>
      </w:r>
      <w:r w:rsidRPr="00932152">
        <w:rPr>
          <w:rFonts w:asciiTheme="minorHAnsi" w:hAnsiTheme="minorHAnsi"/>
          <w:color w:val="1A1A1A"/>
          <w:spacing w:val="-25"/>
          <w:w w:val="105"/>
          <w:sz w:val="20"/>
          <w:szCs w:val="20"/>
        </w:rPr>
        <w:t xml:space="preserve"> </w:t>
      </w:r>
      <w:r w:rsidRPr="00932152">
        <w:rPr>
          <w:rFonts w:asciiTheme="minorHAnsi" w:hAnsiTheme="minorHAnsi"/>
          <w:color w:val="1A1A1A"/>
          <w:w w:val="105"/>
          <w:sz w:val="20"/>
          <w:szCs w:val="20"/>
        </w:rPr>
        <w:t>fede</w:t>
      </w: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Default="00573A52" w:rsidP="00573A52">
      <w:pPr>
        <w:pStyle w:val="Titolo3"/>
        <w:kinsoku w:val="0"/>
        <w:overflowPunct w:val="0"/>
        <w:spacing w:line="240" w:lineRule="exact"/>
        <w:ind w:left="0" w:right="-1"/>
        <w:rPr>
          <w:rFonts w:asciiTheme="minorHAnsi" w:hAnsiTheme="minorHAnsi"/>
          <w:color w:val="1A1A1A"/>
          <w:w w:val="105"/>
          <w:sz w:val="20"/>
          <w:szCs w:val="20"/>
        </w:rPr>
      </w:pPr>
    </w:p>
    <w:p w:rsidR="00573A52" w:rsidRPr="00855908" w:rsidRDefault="00573A52" w:rsidP="00573A52"/>
    <w:p w:rsidR="00573A52" w:rsidRPr="001A65AA" w:rsidRDefault="00573A52" w:rsidP="00573A52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573A52" w:rsidRPr="001A65AA" w:rsidRDefault="00573A52" w:rsidP="00573A52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573A52" w:rsidRPr="00A20336" w:rsidRDefault="00573A52" w:rsidP="00573A52">
      <w:pPr>
        <w:kinsoku w:val="0"/>
        <w:overflowPunct w:val="0"/>
        <w:spacing w:line="240" w:lineRule="exact"/>
        <w:ind w:right="-1" w:firstLine="1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  <w:r w:rsidRPr="00A20336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In caso di raggruppamenti temporanei, consorzi ordinari, aggregazioni di rete e GEIE, la presente dichiarazione deve essere resa da ciascuno degli operatori economici che partecipano alla procedura in forma congiunta.</w:t>
      </w:r>
    </w:p>
    <w:p w:rsidR="00573A52" w:rsidRPr="00A20336" w:rsidRDefault="00573A52" w:rsidP="00573A52">
      <w:pPr>
        <w:kinsoku w:val="0"/>
        <w:overflowPunct w:val="0"/>
        <w:spacing w:line="240" w:lineRule="exact"/>
        <w:ind w:right="-1" w:firstLine="1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  <w:r w:rsidRPr="00A20336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Nel caso di consorzi cooperativi, di consorzi artigiani e di consorzi stabili, la presente dichiarazione deve essere resa anche dai consorziati per conto dei quali il consorzio concorre</w:t>
      </w:r>
    </w:p>
    <w:p w:rsidR="00573A52" w:rsidRPr="00A20336" w:rsidRDefault="00573A52" w:rsidP="00573A52">
      <w:pPr>
        <w:kinsoku w:val="0"/>
        <w:overflowPunct w:val="0"/>
        <w:spacing w:line="240" w:lineRule="exact"/>
        <w:ind w:right="-1" w:firstLine="1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  <w:r w:rsidRPr="00A20336"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  <w:t>La dichiarazione va presentata anche dalle imprese ausiliarie.</w:t>
      </w:r>
    </w:p>
    <w:p w:rsidR="00573A52" w:rsidRDefault="00573A52" w:rsidP="00573A52">
      <w:pPr>
        <w:kinsoku w:val="0"/>
        <w:overflowPunct w:val="0"/>
        <w:spacing w:line="240" w:lineRule="exact"/>
        <w:ind w:right="-1" w:firstLine="4"/>
        <w:jc w:val="both"/>
        <w:rPr>
          <w:rFonts w:asciiTheme="minorHAnsi" w:hAnsiTheme="minorHAnsi" w:cs="Arial"/>
          <w:b/>
          <w:bCs/>
          <w:color w:val="1A1A1A"/>
          <w:w w:val="105"/>
          <w:sz w:val="20"/>
          <w:szCs w:val="20"/>
        </w:rPr>
      </w:pPr>
    </w:p>
    <w:p w:rsidR="00573A52" w:rsidRPr="00867265" w:rsidRDefault="00573A52" w:rsidP="00573A52">
      <w:pPr>
        <w:kinsoku w:val="0"/>
        <w:overflowPunct w:val="0"/>
        <w:spacing w:line="200" w:lineRule="exact"/>
        <w:ind w:left="426" w:right="-1" w:hanging="426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cui all'art. 7 del D. </w:t>
      </w:r>
      <w:proofErr w:type="spell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 196/2003;</w:t>
      </w:r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573A52" w:rsidRPr="00867265" w:rsidRDefault="00573A52" w:rsidP="00573A52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Soggetto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573A52" w:rsidRDefault="00573A52" w:rsidP="00573A52"/>
    <w:p w:rsidR="00CD254F" w:rsidRPr="00573A52" w:rsidRDefault="00CD254F" w:rsidP="00573A52"/>
    <w:sectPr w:rsidR="00CD254F" w:rsidRPr="00573A52" w:rsidSect="007136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D" w:rsidRDefault="007136D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D" w:rsidRDefault="007136D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D" w:rsidRDefault="007136D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D" w:rsidRDefault="007136D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0B0522">
      <w:trPr>
        <w:trHeight w:val="2029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7136DD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Allegato 2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Dichiarazione di cui ai paragrafi</w:t>
          </w:r>
          <w:r w:rsidR="00E85021">
            <w:rPr>
              <w:rFonts w:ascii="Calibri" w:hAnsi="Calibri" w:cs="Helvetica-Bold"/>
              <w:bCs/>
              <w:sz w:val="16"/>
              <w:szCs w:val="16"/>
            </w:rPr>
            <w:t xml:space="preserve"> </w:t>
          </w:r>
          <w:r w:rsidR="00E85021" w:rsidRPr="003A2BCD">
            <w:rPr>
              <w:rFonts w:ascii="Calibri" w:hAnsi="Calibri" w:cs="Helvetica-Bold"/>
              <w:bCs/>
              <w:sz w:val="16"/>
              <w:szCs w:val="16"/>
            </w:rPr>
            <w:t>del disciplinare</w:t>
          </w:r>
          <w:r>
            <w:rPr>
              <w:rFonts w:ascii="Calibri" w:hAnsi="Calibri" w:cs="Helvetica-Bold"/>
              <w:bCs/>
              <w:sz w:val="16"/>
              <w:szCs w:val="16"/>
            </w:rPr>
            <w:t>: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 w:rsidRPr="003A2BCD">
            <w:rPr>
              <w:rFonts w:ascii="Calibri" w:hAnsi="Calibri" w:cs="Helvetica-Bold"/>
              <w:bCs/>
              <w:sz w:val="16"/>
              <w:szCs w:val="16"/>
            </w:rPr>
            <w:t>16.1</w:t>
          </w:r>
          <w:r w:rsidR="007136DD">
            <w:rPr>
              <w:rFonts w:ascii="Calibri" w:hAnsi="Calibri" w:cs="Helvetica-Bold"/>
              <w:bCs/>
              <w:sz w:val="16"/>
              <w:szCs w:val="16"/>
            </w:rPr>
            <w:t>2</w:t>
          </w:r>
          <w:r w:rsidRPr="003A2BCD">
            <w:rPr>
              <w:rFonts w:ascii="Calibri" w:hAnsi="Calibri" w:cs="Helvetica-Bold"/>
              <w:bCs/>
              <w:sz w:val="16"/>
              <w:szCs w:val="16"/>
            </w:rPr>
            <w:t xml:space="preserve"> 16.</w:t>
          </w:r>
          <w:r w:rsidR="007136DD">
            <w:rPr>
              <w:rFonts w:ascii="Calibri" w:hAnsi="Calibri" w:cs="Helvetica-Bold"/>
              <w:bCs/>
              <w:sz w:val="16"/>
              <w:szCs w:val="16"/>
            </w:rPr>
            <w:t>4</w:t>
          </w:r>
          <w:r w:rsidR="00C529B0">
            <w:rPr>
              <w:rFonts w:ascii="Calibri" w:hAnsi="Calibri" w:cs="Helvetica-Bold"/>
              <w:bCs/>
              <w:sz w:val="16"/>
              <w:szCs w:val="16"/>
            </w:rPr>
            <w:t xml:space="preserve"> </w:t>
          </w:r>
          <w:r w:rsidR="007136DD">
            <w:rPr>
              <w:rFonts w:ascii="Calibri" w:hAnsi="Calibri" w:cs="Helvetica-Bold"/>
              <w:bCs/>
              <w:sz w:val="16"/>
              <w:szCs w:val="16"/>
            </w:rPr>
            <w:t>e accesso atti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MANIFESTAZIONE DI INTERESSE NELL’AMBITO DELLA PROCEDURA NEGOZIATA TELEMATICA AI SENSI DELL’ART. 36 COMMA 2 LETTERA B) DEL D. LGS. N. 50/2016 PER L’AFFIDAMENTO DI LAVORI DI:</w:t>
          </w:r>
        </w:p>
        <w:p w:rsidR="000B6A00" w:rsidRPr="00D20ADC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6552C4" w:rsidRDefault="006552C4" w:rsidP="006552C4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497355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bookmarkStart w:id="0" w:name="_GoBack"/>
          <w:bookmarkEnd w:id="0"/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Dossi,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</w:p>
        <w:p w:rsidR="006552C4" w:rsidRDefault="006552C4" w:rsidP="006552C4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0B6A00" w:rsidRDefault="006552C4" w:rsidP="006552C4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>
            <w:rPr>
              <w:rFonts w:ascii="Calibri" w:hAnsi="Calibri" w:cs="Helvetica-Oblique"/>
              <w:i/>
              <w:iCs/>
              <w:sz w:val="22"/>
              <w:szCs w:val="22"/>
            </w:rPr>
            <w:t>18001580004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CIG 76805985F9</w:t>
          </w:r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D" w:rsidRDefault="007136D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11"/>
      <w:numFmt w:val="decimal"/>
      <w:lvlText w:val="%1)"/>
      <w:lvlJc w:val="left"/>
      <w:pPr>
        <w:ind w:hanging="504"/>
      </w:pPr>
      <w:rPr>
        <w:rFonts w:ascii="Times New Roman" w:hAnsi="Times New Roman" w:cs="Times New Roman"/>
        <w:b/>
        <w:bCs/>
        <w:color w:val="151515"/>
        <w:w w:val="62"/>
        <w:sz w:val="20"/>
        <w:szCs w:val="20"/>
      </w:rPr>
    </w:lvl>
    <w:lvl w:ilvl="1">
      <w:start w:val="2"/>
      <w:numFmt w:val="decimal"/>
      <w:lvlText w:val="%2)"/>
      <w:lvlJc w:val="left"/>
      <w:pPr>
        <w:ind w:hanging="426"/>
      </w:pPr>
      <w:rPr>
        <w:rFonts w:ascii="Arial" w:hAnsi="Arial" w:cs="Arial"/>
        <w:b w:val="0"/>
        <w:bCs w:val="0"/>
        <w:color w:val="161616"/>
        <w:w w:val="102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6"/>
      <w:numFmt w:val="decimal"/>
      <w:lvlText w:val="%1"/>
      <w:lvlJc w:val="left"/>
      <w:pPr>
        <w:ind w:hanging="709"/>
      </w:pPr>
      <w:rPr>
        <w:rFonts w:cs="Times New Roman"/>
      </w:rPr>
    </w:lvl>
    <w:lvl w:ilvl="1">
      <w:start w:val="19"/>
      <w:numFmt w:val="decimal"/>
      <w:lvlText w:val="%1.%2"/>
      <w:lvlJc w:val="left"/>
      <w:pPr>
        <w:ind w:hanging="709"/>
      </w:pPr>
      <w:rPr>
        <w:rFonts w:ascii="Arial" w:hAnsi="Arial" w:cs="Arial"/>
        <w:b w:val="0"/>
        <w:bCs w:val="0"/>
        <w:color w:val="1A1A1A"/>
        <w:w w:val="106"/>
        <w:sz w:val="19"/>
        <w:szCs w:val="19"/>
      </w:rPr>
    </w:lvl>
    <w:lvl w:ilvl="2">
      <w:start w:val="1"/>
      <w:numFmt w:val="lowerLetter"/>
      <w:lvlText w:val="%3."/>
      <w:lvlJc w:val="left"/>
      <w:pPr>
        <w:ind w:hanging="288"/>
      </w:pPr>
      <w:rPr>
        <w:rFonts w:ascii="Arial" w:hAnsi="Arial" w:cs="Arial"/>
        <w:b w:val="0"/>
        <w:bCs w:val="0"/>
        <w:color w:val="1A1A1A"/>
        <w:w w:val="82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558D5A0F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1A65AA"/>
    <w:rsid w:val="00302E31"/>
    <w:rsid w:val="00335009"/>
    <w:rsid w:val="003A2BCD"/>
    <w:rsid w:val="00497355"/>
    <w:rsid w:val="00573A52"/>
    <w:rsid w:val="006552C4"/>
    <w:rsid w:val="007136DD"/>
    <w:rsid w:val="00867265"/>
    <w:rsid w:val="00A5424B"/>
    <w:rsid w:val="00C529B0"/>
    <w:rsid w:val="00C551E3"/>
    <w:rsid w:val="00C85C66"/>
    <w:rsid w:val="00CD254F"/>
    <w:rsid w:val="00D1741D"/>
    <w:rsid w:val="00E85021"/>
    <w:rsid w:val="00EE3924"/>
    <w:rsid w:val="00F3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3A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3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9</cp:revision>
  <dcterms:created xsi:type="dcterms:W3CDTF">2018-11-15T07:28:00Z</dcterms:created>
  <dcterms:modified xsi:type="dcterms:W3CDTF">2018-11-23T08:23:00Z</dcterms:modified>
</cp:coreProperties>
</file>